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686" w:rsidRPr="00590863" w:rsidRDefault="00EB7698" w:rsidP="007E4686">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parcelnega kombajna za potrebe Kmetijskega inštituta Slovenije</w:t>
      </w:r>
      <w:r>
        <w:rPr>
          <w:rFonts w:ascii="Arial" w:hAnsi="Arial" w:cs="Arial"/>
          <w:color w:val="000000"/>
          <w:sz w:val="18"/>
          <w:szCs w:val="18"/>
        </w:rPr>
        <w:t>« dajemo ponudbo, kot sledi:</w:t>
      </w:r>
    </w:p>
    <w:p w:rsidR="00345796" w:rsidRDefault="00EB769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457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Ponudbo oddajamo (ustrezno označite):</w:t>
      </w:r>
    </w:p>
    <w:p w:rsidR="00345796" w:rsidRDefault="00EB7698">
      <w:pPr>
        <w:spacing w:before="225" w:after="225" w:line="240" w:lineRule="auto"/>
        <w:jc w:val="both"/>
      </w:pPr>
      <w:r>
        <w:fldChar w:fldCharType="begin">
          <w:ffData>
            <w:name w:val="cbox15c77b65231b92"/>
            <w:enabled/>
            <w:calcOnExit w:val="0"/>
            <w:checkBox>
              <w:sizeAuto/>
              <w:default w:val="0"/>
            </w:checkBox>
          </w:ffData>
        </w:fldChar>
      </w:r>
      <w:bookmarkStart w:id="1" w:name="cbox15c77b65231b92"/>
      <w:r>
        <w:instrText xml:space="preserve"> FORMCHECKBOX </w:instrText>
      </w:r>
      <w:r w:rsidR="000C1FB2">
        <w:fldChar w:fldCharType="separate"/>
      </w:r>
      <w:r>
        <w:fldChar w:fldCharType="end"/>
      </w:r>
      <w:bookmarkEnd w:id="1"/>
      <w:r>
        <w:rPr>
          <w:rFonts w:ascii="Arial" w:hAnsi="Arial" w:cs="Arial"/>
          <w:color w:val="000000"/>
          <w:sz w:val="18"/>
          <w:szCs w:val="18"/>
        </w:rPr>
        <w:t> samostojno</w:t>
      </w:r>
    </w:p>
    <w:p w:rsidR="00345796" w:rsidRDefault="00EB7698">
      <w:pPr>
        <w:spacing w:before="225" w:after="225" w:line="240" w:lineRule="auto"/>
        <w:jc w:val="both"/>
      </w:pPr>
      <w:r>
        <w:fldChar w:fldCharType="begin">
          <w:ffData>
            <w:name w:val="cbox15c77b65231eaa"/>
            <w:enabled/>
            <w:calcOnExit w:val="0"/>
            <w:checkBox>
              <w:sizeAuto/>
              <w:default w:val="0"/>
            </w:checkBox>
          </w:ffData>
        </w:fldChar>
      </w:r>
      <w:bookmarkStart w:id="2" w:name="cbox15c77b65231eaa"/>
      <w:r>
        <w:instrText xml:space="preserve"> FORMCHECKBOX </w:instrText>
      </w:r>
      <w:r w:rsidR="000C1FB2">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345796" w:rsidRDefault="00EB7698">
      <w:pPr>
        <w:spacing w:before="225" w:after="225" w:line="240" w:lineRule="auto"/>
        <w:jc w:val="both"/>
      </w:pPr>
      <w:r>
        <w:fldChar w:fldCharType="begin">
          <w:ffData>
            <w:name w:val="cbox15c77b652321bc"/>
            <w:enabled/>
            <w:calcOnExit w:val="0"/>
            <w:checkBox>
              <w:sizeAuto/>
              <w:default w:val="0"/>
            </w:checkBox>
          </w:ffData>
        </w:fldChar>
      </w:r>
      <w:bookmarkStart w:id="3" w:name="cbox15c77b652321bc"/>
      <w:r>
        <w:instrText xml:space="preserve"> FORMCHECKBOX </w:instrText>
      </w:r>
      <w:r w:rsidR="000C1FB2">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345796" w:rsidRDefault="00EB7698">
      <w:pPr>
        <w:spacing w:before="225" w:after="225" w:line="240" w:lineRule="auto"/>
        <w:jc w:val="both"/>
      </w:pPr>
      <w:r>
        <w:fldChar w:fldCharType="begin">
          <w:ffData>
            <w:name w:val="cbox15c77b652324d8"/>
            <w:enabled/>
            <w:calcOnExit w:val="0"/>
            <w:checkBox>
              <w:sizeAuto/>
              <w:default w:val="0"/>
            </w:checkBox>
          </w:ffData>
        </w:fldChar>
      </w:r>
      <w:bookmarkStart w:id="4" w:name="cbox15c77b652324d8"/>
      <w:r>
        <w:instrText xml:space="preserve"> FORMCHECKBOX </w:instrText>
      </w:r>
      <w:r w:rsidR="000C1FB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345796" w:rsidRDefault="00EB769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F40E4F" w:rsidTr="00F40E4F">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0E4F" w:rsidRDefault="00F40E4F">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0E4F" w:rsidRDefault="00F40E4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0E4F" w:rsidRDefault="00F40E4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0E4F" w:rsidRDefault="00F40E4F">
            <w:pPr>
              <w:jc w:val="center"/>
            </w:pPr>
            <w:r>
              <w:rPr>
                <w:rFonts w:ascii="Arial" w:hAnsi="Arial" w:cs="Arial"/>
                <w:b/>
                <w:bCs/>
                <w:color w:val="000000"/>
                <w:position w:val="-2"/>
                <w:sz w:val="18"/>
                <w:szCs w:val="18"/>
                <w:shd w:val="clear" w:color="auto" w:fill="D1D1D1"/>
              </w:rPr>
              <w:t>Vrednost z DDV</w:t>
            </w:r>
          </w:p>
        </w:tc>
      </w:tr>
      <w:tr w:rsidR="00F40E4F" w:rsidTr="00F40E4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0E4F" w:rsidRDefault="00F40E4F">
            <w:r>
              <w:rPr>
                <w:rFonts w:ascii="Arial" w:hAnsi="Arial" w:cs="Arial"/>
                <w:color w:val="000000"/>
                <w:position w:val="-2"/>
                <w:sz w:val="18"/>
                <w:szCs w:val="18"/>
              </w:rPr>
              <w:t>Parcelni kombajn za potrebe Kmetijskega inštituta Slovenije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bl>
    <w:p w:rsidR="00345796" w:rsidRDefault="00EB7698">
      <w:pPr>
        <w:spacing w:after="0" w:line="240" w:lineRule="auto"/>
      </w:pPr>
      <w:r>
        <w:rPr>
          <w:rFonts w:ascii="Arial" w:hAnsi="Arial" w:cs="Arial"/>
          <w:color w:val="000000"/>
          <w:sz w:val="18"/>
          <w:szCs w:val="18"/>
        </w:rPr>
        <w:t xml:space="preserve">   </w:t>
      </w:r>
    </w:p>
    <w:p w:rsidR="00345796" w:rsidRDefault="00EB7698">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345796" w:rsidRDefault="00EB7698">
      <w:pPr>
        <w:spacing w:before="225" w:after="225" w:line="240" w:lineRule="auto"/>
        <w:jc w:val="both"/>
      </w:pPr>
      <w:r>
        <w:rPr>
          <w:rFonts w:ascii="Arial" w:hAnsi="Arial" w:cs="Arial"/>
          <w:color w:val="000000"/>
          <w:sz w:val="18"/>
          <w:szCs w:val="18"/>
        </w:rPr>
        <w:t>Ponudba velja najmanj 90 dni od roka za predložitev ponudb.</w:t>
      </w:r>
    </w:p>
    <w:p w:rsidR="00345796" w:rsidRDefault="00EB769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345796" w:rsidRDefault="00EB769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345796" w:rsidRDefault="00EB769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345796" w:rsidRDefault="00EB7698" w:rsidP="00F40E4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45796" w:rsidRDefault="00EB7698">
      <w:pPr>
        <w:spacing w:before="225" w:after="225" w:line="240" w:lineRule="auto"/>
        <w:jc w:val="both"/>
      </w:pPr>
      <w:r>
        <w:rPr>
          <w:rFonts w:ascii="Arial" w:hAnsi="Arial" w:cs="Arial"/>
          <w:color w:val="000000"/>
          <w:sz w:val="18"/>
          <w:szCs w:val="18"/>
        </w:rPr>
        <w:t> </w:t>
      </w:r>
    </w:p>
    <w:p w:rsidR="00345796" w:rsidRDefault="00EB769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bl>
    <w:p w:rsidR="00345796" w:rsidRDefault="00345796"/>
    <w:tbl>
      <w:tblPr>
        <w:tblStyle w:val="NormalTablePHPDOCX"/>
        <w:tblW w:w="8745" w:type="dxa"/>
        <w:tblInd w:w="108" w:type="dxa"/>
        <w:tblLook w:val="04A0" w:firstRow="1" w:lastRow="0" w:firstColumn="1" w:lastColumn="0" w:noHBand="0" w:noVBand="1"/>
      </w:tblPr>
      <w:tblGrid>
        <w:gridCol w:w="4080"/>
        <w:gridCol w:w="4665"/>
      </w:tblGrid>
      <w:tr w:rsidR="00345796">
        <w:tc>
          <w:tcPr>
            <w:tcW w:w="4080" w:type="dxa"/>
            <w:gridSpan w:val="2"/>
            <w:tcMar>
              <w:top w:w="75" w:type="dxa"/>
              <w:bottom w:w="75" w:type="dxa"/>
            </w:tcMar>
            <w:vAlign w:val="center"/>
          </w:tcPr>
          <w:p w:rsidR="00345796" w:rsidRDefault="00EB769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pPr>
              <w:jc w:val="center"/>
            </w:pPr>
            <w:r>
              <w:rPr>
                <w:rFonts w:ascii="Arial" w:hAnsi="Arial" w:cs="Arial"/>
                <w:color w:val="000000"/>
                <w:position w:val="-2"/>
                <w:sz w:val="18"/>
                <w:szCs w:val="18"/>
              </w:rPr>
              <w:t>Ime in priimek: _____________________</w:t>
            </w:r>
          </w:p>
        </w:tc>
      </w:tr>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345796" w:rsidRDefault="00345796">
      <w:pPr>
        <w:sectPr w:rsidR="00345796" w:rsidSect="007E4686">
          <w:headerReference w:type="default" r:id="rId9"/>
          <w:footerReference w:type="default" r:id="rId10"/>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2</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parcelnega kombajna za potrebe Kmetijskega inštituta Slovenije</w:t>
      </w:r>
      <w:r>
        <w:rPr>
          <w:rFonts w:ascii="Arial" w:hAnsi="Arial" w:cs="Arial"/>
          <w:color w:val="000000"/>
          <w:sz w:val="18"/>
          <w:szCs w:val="18"/>
        </w:rPr>
        <w:t>«,</w:t>
      </w:r>
    </w:p>
    <w:p w:rsidR="00345796" w:rsidRDefault="00EB769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345796" w:rsidRDefault="00EB7698">
      <w:pPr>
        <w:spacing w:before="225" w:after="225" w:line="240" w:lineRule="auto"/>
        <w:jc w:val="both"/>
      </w:pPr>
      <w:r>
        <w:rPr>
          <w:rFonts w:ascii="Arial" w:hAnsi="Arial" w:cs="Arial"/>
          <w:i/>
          <w:iCs/>
          <w:color w:val="000000"/>
          <w:sz w:val="18"/>
          <w:szCs w:val="18"/>
        </w:rPr>
        <w:t>(naziv ponudnika, partnerja v skupni ponudbi)</w:t>
      </w:r>
    </w:p>
    <w:p w:rsidR="00345796" w:rsidRDefault="00EB769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345796" w:rsidRDefault="00EB7698">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345796" w:rsidRDefault="00EB769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345796" w:rsidRDefault="00EB7698">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345796" w:rsidRDefault="00EB769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45796" w:rsidRDefault="00EB769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KMETIJSKI INŠTITUT SLOVENIJE, Hacquetova ulica 17,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parcelnega kombajna za potrebe Kmetijskega inštituta Slovenije,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345796" w:rsidRDefault="00EB769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345796">
      <w:pPr>
        <w:sectPr w:rsidR="00345796" w:rsidSect="007E4686">
          <w:footerReference w:type="default" r:id="rId11"/>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3</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7E4686" w:rsidRDefault="007E4686" w:rsidP="007E4686">
      <w:pPr>
        <w:spacing w:after="120"/>
        <w:rPr>
          <w:rFonts w:ascii="Arial" w:hAnsi="Arial" w:cs="Arial"/>
        </w:rPr>
      </w:pPr>
    </w:p>
    <w:p w:rsidR="00345796" w:rsidRDefault="00EB7698">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345796" w:rsidRDefault="00EB7698">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345796" w:rsidRDefault="00EB7698">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345796" w:rsidRDefault="00345796">
      <w:pPr>
        <w:sectPr w:rsidR="00345796" w:rsidSect="007E4686">
          <w:footerReference w:type="default" r:id="rId12"/>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4</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345796" w:rsidRDefault="00EB7698">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345796" w:rsidRDefault="00EB7698">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45796" w:rsidRDefault="00EB7698">
      <w:pPr>
        <w:spacing w:before="225" w:after="225" w:line="240" w:lineRule="auto"/>
        <w:jc w:val="center"/>
      </w:pPr>
      <w:r>
        <w:rPr>
          <w:rFonts w:ascii="Arial" w:hAnsi="Arial" w:cs="Arial"/>
          <w:b/>
          <w:bCs/>
          <w:color w:val="000000"/>
          <w:sz w:val="21"/>
          <w:szCs w:val="21"/>
        </w:rPr>
        <w:t>POOBLASTILO</w:t>
      </w:r>
    </w:p>
    <w:p w:rsidR="00345796" w:rsidRDefault="00EB7698">
      <w:pPr>
        <w:spacing w:before="225" w:after="225" w:line="240" w:lineRule="auto"/>
        <w:jc w:val="both"/>
      </w:pPr>
      <w:r>
        <w:rPr>
          <w:rFonts w:ascii="Arial" w:hAnsi="Arial" w:cs="Arial"/>
          <w:color w:val="000000"/>
          <w:sz w:val="18"/>
          <w:szCs w:val="18"/>
        </w:rPr>
        <w:t>Pooblaščamo naročnika KMETIJSKI INŠTITUT SLOVENIJE,Hacquetova ulica 17,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345796">
      <w:pPr>
        <w:sectPr w:rsidR="00345796" w:rsidSect="007E4686">
          <w:footerReference w:type="default" r:id="rId13"/>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5</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345796" w:rsidRDefault="00EB7698">
            <w:pPr>
              <w:numPr>
                <w:ilvl w:val="0"/>
                <w:numId w:val="2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345796" w:rsidRDefault="00EB7698">
      <w:pPr>
        <w:spacing w:before="225" w:after="225" w:line="240" w:lineRule="auto"/>
        <w:jc w:val="center"/>
      </w:pPr>
      <w:r>
        <w:rPr>
          <w:rFonts w:ascii="Arial" w:hAnsi="Arial" w:cs="Arial"/>
          <w:b/>
          <w:bCs/>
          <w:color w:val="000000"/>
          <w:sz w:val="21"/>
          <w:szCs w:val="21"/>
        </w:rPr>
        <w:t>POOBLASTILO</w:t>
      </w:r>
    </w:p>
    <w:p w:rsidR="00345796" w:rsidRDefault="00EB7698">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KMETIJSKI INŠTITUT SLOVENIJE,Hacquetova ulica 17,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EB7698">
            <w:pPr>
              <w:jc w:val="center"/>
            </w:pPr>
            <w:r>
              <w:rPr>
                <w:rFonts w:ascii="Arial" w:hAnsi="Arial" w:cs="Arial"/>
                <w:color w:val="A9A9A9"/>
                <w:position w:val="-2"/>
                <w:sz w:val="18"/>
                <w:szCs w:val="18"/>
              </w:rPr>
              <w:t>(podpis)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345796" w:rsidRDefault="00EB7698">
      <w:pPr>
        <w:spacing w:before="225" w:after="225" w:line="240" w:lineRule="auto"/>
        <w:jc w:val="both"/>
      </w:pPr>
      <w:r>
        <w:rPr>
          <w:rFonts w:ascii="Arial" w:hAnsi="Arial" w:cs="Arial"/>
          <w:color w:val="000000"/>
          <w:sz w:val="18"/>
          <w:szCs w:val="18"/>
        </w:rPr>
        <w:t> </w:t>
      </w:r>
    </w:p>
    <w:p w:rsidR="00345796" w:rsidRDefault="00345796">
      <w:pPr>
        <w:sectPr w:rsidR="00345796" w:rsidSect="007E4686">
          <w:footerReference w:type="default" r:id="rId14"/>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6</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7E4686" w:rsidRDefault="007E4686" w:rsidP="007E4686">
      <w:pPr>
        <w:spacing w:after="120"/>
        <w:rPr>
          <w:rFonts w:ascii="Arial" w:hAnsi="Arial" w:cs="Arial"/>
        </w:rPr>
      </w:pPr>
    </w:p>
    <w:p w:rsidR="00345796" w:rsidRDefault="00F40E4F">
      <w:pPr>
        <w:spacing w:before="225" w:after="225" w:line="240" w:lineRule="auto"/>
        <w:jc w:val="both"/>
      </w:pPr>
      <w:r>
        <w:rPr>
          <w:rFonts w:ascii="Arial" w:hAnsi="Arial" w:cs="Arial"/>
          <w:color w:val="000000"/>
          <w:sz w:val="18"/>
          <w:szCs w:val="18"/>
        </w:rPr>
        <w:t xml:space="preserve">Spodaj podpisani zastopnik gospodarskega subjekta  </w:t>
      </w:r>
      <w:r w:rsidR="00EB7698">
        <w:rPr>
          <w:rFonts w:ascii="Arial" w:hAnsi="Arial" w:cs="Arial"/>
          <w:color w:val="000000"/>
          <w:sz w:val="18"/>
          <w:szCs w:val="18"/>
        </w:rPr>
        <w:t>_________________________</w:t>
      </w:r>
      <w:r>
        <w:rPr>
          <w:rFonts w:ascii="Arial" w:hAnsi="Arial" w:cs="Arial"/>
          <w:color w:val="000000"/>
          <w:sz w:val="18"/>
          <w:szCs w:val="18"/>
        </w:rPr>
        <w:t xml:space="preserve"> pod kazensko in materialno odgovornostjo izjavljam, da smo izvedli sledeče referenčne dobave</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6"/>
        <w:gridCol w:w="1051"/>
        <w:gridCol w:w="2302"/>
        <w:gridCol w:w="1418"/>
        <w:gridCol w:w="2126"/>
        <w:gridCol w:w="1843"/>
      </w:tblGrid>
      <w:tr w:rsidR="00F40E4F" w:rsidTr="00F40E4F">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3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rsidP="00F40E4F">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r>
          </w:p>
          <w:p w:rsidR="001975E7" w:rsidRDefault="00F40E4F" w:rsidP="001975E7">
            <w:pPr>
              <w:jc w:val="center"/>
              <w:rPr>
                <w:rFonts w:ascii="Arial" w:hAnsi="Arial" w:cs="Arial"/>
                <w:bCs/>
                <w:color w:val="000000"/>
                <w:position w:val="-2"/>
                <w:sz w:val="18"/>
                <w:szCs w:val="18"/>
                <w:shd w:val="clear" w:color="auto" w:fill="CCCCCC"/>
              </w:rPr>
            </w:pPr>
            <w:r w:rsidRPr="00F40E4F">
              <w:rPr>
                <w:rFonts w:ascii="Arial" w:hAnsi="Arial" w:cs="Arial"/>
                <w:bCs/>
                <w:color w:val="000000"/>
                <w:position w:val="-2"/>
                <w:sz w:val="18"/>
                <w:szCs w:val="18"/>
                <w:shd w:val="clear" w:color="auto" w:fill="CCCCCC"/>
              </w:rPr>
              <w:t xml:space="preserve">(navedba ali je bil dobavljen </w:t>
            </w:r>
            <w:r w:rsidR="001975E7">
              <w:rPr>
                <w:rFonts w:ascii="Arial" w:hAnsi="Arial" w:cs="Arial"/>
                <w:bCs/>
                <w:color w:val="000000"/>
                <w:position w:val="-2"/>
                <w:sz w:val="18"/>
                <w:szCs w:val="18"/>
                <w:shd w:val="clear" w:color="auto" w:fill="CCCCCC"/>
              </w:rPr>
              <w:t xml:space="preserve">parcelni </w:t>
            </w:r>
            <w:r w:rsidRPr="00F40E4F">
              <w:rPr>
                <w:rFonts w:ascii="Arial" w:hAnsi="Arial" w:cs="Arial"/>
                <w:bCs/>
                <w:color w:val="000000"/>
                <w:position w:val="-2"/>
                <w:sz w:val="18"/>
                <w:szCs w:val="18"/>
                <w:shd w:val="clear" w:color="auto" w:fill="CCCCCC"/>
              </w:rPr>
              <w:t>kombajn</w:t>
            </w:r>
            <w:r w:rsidR="001975E7">
              <w:rPr>
                <w:rFonts w:ascii="Arial" w:hAnsi="Arial" w:cs="Arial"/>
                <w:bCs/>
                <w:color w:val="000000"/>
                <w:position w:val="-2"/>
                <w:sz w:val="18"/>
                <w:szCs w:val="18"/>
                <w:shd w:val="clear" w:color="auto" w:fill="CCCCCC"/>
              </w:rPr>
              <w:t xml:space="preserve"> in ali izpolnjuje sledeče karakteristike:</w:t>
            </w:r>
          </w:p>
          <w:p w:rsidR="001975E7" w:rsidRDefault="001975E7" w:rsidP="001975E7">
            <w:pPr>
              <w:pStyle w:val="Odstavekseznama"/>
              <w:numPr>
                <w:ilvl w:val="0"/>
                <w:numId w:val="44"/>
              </w:numPr>
              <w:ind w:left="0"/>
              <w:jc w:val="both"/>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 xml:space="preserve">- </w:t>
            </w:r>
            <w:r w:rsidRPr="001975E7">
              <w:rPr>
                <w:rFonts w:ascii="Arial" w:hAnsi="Arial" w:cs="Arial"/>
                <w:bCs/>
                <w:color w:val="000000"/>
                <w:position w:val="-2"/>
                <w:sz w:val="18"/>
                <w:szCs w:val="18"/>
                <w:shd w:val="clear" w:color="auto" w:fill="CCCCCC"/>
              </w:rPr>
              <w:t>mo</w:t>
            </w:r>
            <w:r w:rsidRPr="001975E7">
              <w:rPr>
                <w:rFonts w:ascii="Arial" w:hAnsi="Arial" w:cs="Arial" w:hint="eastAsia"/>
                <w:bCs/>
                <w:color w:val="000000"/>
                <w:position w:val="-2"/>
                <w:sz w:val="18"/>
                <w:szCs w:val="18"/>
                <w:shd w:val="clear" w:color="auto" w:fill="CCCCCC"/>
              </w:rPr>
              <w:t>č</w:t>
            </w:r>
            <w:r w:rsidRPr="001975E7">
              <w:rPr>
                <w:rFonts w:ascii="Arial" w:hAnsi="Arial" w:cs="Arial"/>
                <w:bCs/>
                <w:color w:val="000000"/>
                <w:position w:val="-2"/>
                <w:sz w:val="18"/>
                <w:szCs w:val="18"/>
                <w:shd w:val="clear" w:color="auto" w:fill="CCCCCC"/>
              </w:rPr>
              <w:t xml:space="preserve"> motorja je najmanj 50 kW,</w:t>
            </w:r>
          </w:p>
          <w:p w:rsidR="001975E7" w:rsidRDefault="001975E7" w:rsidP="001975E7">
            <w:pPr>
              <w:pStyle w:val="Odstavekseznama"/>
              <w:numPr>
                <w:ilvl w:val="0"/>
                <w:numId w:val="44"/>
              </w:numPr>
              <w:ind w:left="0"/>
              <w:jc w:val="both"/>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 xml:space="preserve">- </w:t>
            </w:r>
            <w:r w:rsidRPr="001975E7">
              <w:rPr>
                <w:rFonts w:ascii="Arial" w:hAnsi="Arial" w:cs="Arial"/>
                <w:bCs/>
                <w:color w:val="000000"/>
                <w:position w:val="-2"/>
                <w:sz w:val="18"/>
                <w:szCs w:val="18"/>
                <w:shd w:val="clear" w:color="auto" w:fill="CCCCCC"/>
              </w:rPr>
              <w:t>kombajn ima natan</w:t>
            </w:r>
            <w:r w:rsidRPr="001975E7">
              <w:rPr>
                <w:rFonts w:ascii="Arial" w:hAnsi="Arial" w:cs="Arial" w:hint="eastAsia"/>
                <w:bCs/>
                <w:color w:val="000000"/>
                <w:position w:val="-2"/>
                <w:sz w:val="18"/>
                <w:szCs w:val="18"/>
                <w:shd w:val="clear" w:color="auto" w:fill="CCCCCC"/>
              </w:rPr>
              <w:t>č</w:t>
            </w:r>
            <w:r w:rsidRPr="001975E7">
              <w:rPr>
                <w:rFonts w:ascii="Arial" w:hAnsi="Arial" w:cs="Arial"/>
                <w:bCs/>
                <w:color w:val="000000"/>
                <w:position w:val="-2"/>
                <w:sz w:val="18"/>
                <w:szCs w:val="18"/>
                <w:shd w:val="clear" w:color="auto" w:fill="CCCCCC"/>
              </w:rPr>
              <w:t>en tehtalni in merilni sistem za pridelek, vlago in hektolitrsko težo,</w:t>
            </w:r>
          </w:p>
          <w:p w:rsidR="001975E7" w:rsidRDefault="001975E7" w:rsidP="001975E7">
            <w:pPr>
              <w:pStyle w:val="Odstavekseznama"/>
              <w:numPr>
                <w:ilvl w:val="0"/>
                <w:numId w:val="44"/>
              </w:numPr>
              <w:ind w:left="0"/>
              <w:jc w:val="both"/>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 xml:space="preserve">- </w:t>
            </w:r>
            <w:r w:rsidRPr="001975E7">
              <w:rPr>
                <w:rFonts w:ascii="Arial" w:hAnsi="Arial" w:cs="Arial"/>
                <w:bCs/>
                <w:color w:val="000000"/>
                <w:position w:val="-2"/>
                <w:sz w:val="18"/>
                <w:szCs w:val="18"/>
                <w:shd w:val="clear" w:color="auto" w:fill="CCCCCC"/>
              </w:rPr>
              <w:t>kombajn ima zalogovnik za zrnje s kapaciteto najmanj 1000 litrov in</w:t>
            </w:r>
          </w:p>
          <w:p w:rsidR="00F40E4F" w:rsidRPr="001975E7" w:rsidRDefault="001975E7" w:rsidP="001975E7">
            <w:pPr>
              <w:pStyle w:val="Odstavekseznama"/>
              <w:numPr>
                <w:ilvl w:val="0"/>
                <w:numId w:val="44"/>
              </w:numPr>
              <w:ind w:left="0"/>
              <w:jc w:val="both"/>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 xml:space="preserve">- </w:t>
            </w:r>
            <w:r w:rsidRPr="001975E7">
              <w:rPr>
                <w:rFonts w:ascii="Arial" w:hAnsi="Arial" w:cs="Arial"/>
                <w:bCs/>
                <w:color w:val="000000"/>
                <w:position w:val="-2"/>
                <w:sz w:val="18"/>
                <w:szCs w:val="18"/>
                <w:shd w:val="clear" w:color="auto" w:fill="CCCCCC"/>
              </w:rPr>
              <w:t>kombajn ima sistem za jemanje in skladiš</w:t>
            </w:r>
            <w:r w:rsidRPr="001975E7">
              <w:rPr>
                <w:rFonts w:ascii="Arial" w:hAnsi="Arial" w:cs="Arial" w:hint="eastAsia"/>
                <w:bCs/>
                <w:color w:val="000000"/>
                <w:position w:val="-2"/>
                <w:sz w:val="18"/>
                <w:szCs w:val="18"/>
                <w:shd w:val="clear" w:color="auto" w:fill="CCCCCC"/>
              </w:rPr>
              <w:t>č</w:t>
            </w:r>
            <w:r w:rsidRPr="001975E7">
              <w:rPr>
                <w:rFonts w:ascii="Arial" w:hAnsi="Arial" w:cs="Arial"/>
                <w:bCs/>
                <w:color w:val="000000"/>
                <w:position w:val="-2"/>
                <w:sz w:val="18"/>
                <w:szCs w:val="18"/>
                <w:shd w:val="clear" w:color="auto" w:fill="CCCCCC"/>
              </w:rPr>
              <w:t xml:space="preserve">enje vzorcev v kabini.  </w:t>
            </w:r>
            <w:r w:rsidR="00F40E4F" w:rsidRPr="001975E7">
              <w:rPr>
                <w:rFonts w:ascii="Arial" w:hAnsi="Arial" w:cs="Arial"/>
                <w:bCs/>
                <w:color w:val="000000"/>
                <w:position w:val="-2"/>
                <w:sz w:val="18"/>
                <w:szCs w:val="18"/>
                <w:shd w:val="clear" w:color="auto" w:fill="CCCCCC"/>
              </w:rPr>
              <w:t>)</w:t>
            </w:r>
          </w:p>
        </w:tc>
        <w:tc>
          <w:tcPr>
            <w:tcW w:w="14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40E4F" w:rsidRDefault="00F40E4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40E4F" w:rsidTr="00F40E4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3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r w:rsidR="00F40E4F" w:rsidTr="00F40E4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3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r w:rsidR="00F40E4F" w:rsidTr="00F40E4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3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r w:rsidR="00F40E4F" w:rsidTr="00F40E4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3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r w:rsidR="00F40E4F" w:rsidTr="00F40E4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3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0E4F" w:rsidRDefault="00F40E4F">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345796" w:rsidRDefault="00345796" w:rsidP="001975E7">
      <w:pPr>
        <w:spacing w:before="225" w:after="225" w:line="240" w:lineRule="auto"/>
        <w:jc w:val="both"/>
      </w:pPr>
    </w:p>
    <w:p w:rsidR="00F40E4F" w:rsidRDefault="00F40E4F"/>
    <w:tbl>
      <w:tblPr>
        <w:tblStyle w:val="NormalTablePHPDOCX"/>
        <w:tblW w:w="8745" w:type="dxa"/>
        <w:tblInd w:w="108" w:type="dxa"/>
        <w:tblLook w:val="04A0" w:firstRow="1" w:lastRow="0" w:firstColumn="1" w:lastColumn="0" w:noHBand="0" w:noVBand="1"/>
      </w:tblPr>
      <w:tblGrid>
        <w:gridCol w:w="4080"/>
        <w:gridCol w:w="4665"/>
      </w:tblGrid>
      <w:tr w:rsidR="00F40E4F" w:rsidTr="00B96A8A">
        <w:tc>
          <w:tcPr>
            <w:tcW w:w="4080" w:type="dxa"/>
            <w:tcMar>
              <w:top w:w="75" w:type="dxa"/>
              <w:bottom w:w="75" w:type="dxa"/>
            </w:tcMar>
            <w:vAlign w:val="center"/>
          </w:tcPr>
          <w:p w:rsidR="00F40E4F" w:rsidRDefault="00F40E4F" w:rsidP="00B96A8A">
            <w:r>
              <w:rPr>
                <w:rFonts w:ascii="Arial" w:hAnsi="Arial" w:cs="Arial"/>
                <w:color w:val="000000"/>
                <w:position w:val="-2"/>
                <w:sz w:val="18"/>
                <w:szCs w:val="18"/>
              </w:rPr>
              <w:t>Kraj in datum:</w:t>
            </w:r>
          </w:p>
        </w:tc>
        <w:tc>
          <w:tcPr>
            <w:tcW w:w="0" w:type="auto"/>
            <w:tcMar>
              <w:top w:w="75" w:type="dxa"/>
              <w:bottom w:w="75" w:type="dxa"/>
            </w:tcMar>
            <w:vAlign w:val="center"/>
          </w:tcPr>
          <w:p w:rsidR="00F40E4F" w:rsidRDefault="00F40E4F" w:rsidP="00B96A8A">
            <w:pPr>
              <w:jc w:val="center"/>
            </w:pPr>
            <w:r>
              <w:rPr>
                <w:rFonts w:ascii="Arial" w:hAnsi="Arial" w:cs="Arial"/>
                <w:color w:val="000000"/>
                <w:position w:val="-2"/>
                <w:sz w:val="18"/>
                <w:szCs w:val="18"/>
              </w:rPr>
              <w:t>Ime in priimek: _____________________</w:t>
            </w:r>
          </w:p>
        </w:tc>
      </w:tr>
      <w:tr w:rsidR="00F40E4F" w:rsidTr="00B96A8A">
        <w:tc>
          <w:tcPr>
            <w:tcW w:w="4080" w:type="dxa"/>
            <w:tcMar>
              <w:top w:w="75" w:type="dxa"/>
              <w:bottom w:w="75" w:type="dxa"/>
            </w:tcMar>
            <w:vAlign w:val="center"/>
          </w:tcPr>
          <w:p w:rsidR="00F40E4F" w:rsidRDefault="00F40E4F" w:rsidP="00B96A8A">
            <w:r>
              <w:rPr>
                <w:rFonts w:ascii="Arial" w:hAnsi="Arial" w:cs="Arial"/>
                <w:color w:val="000000"/>
                <w:position w:val="-2"/>
                <w:sz w:val="18"/>
                <w:szCs w:val="18"/>
              </w:rPr>
              <w:t> </w:t>
            </w:r>
          </w:p>
        </w:tc>
        <w:tc>
          <w:tcPr>
            <w:tcW w:w="0" w:type="auto"/>
            <w:tcMar>
              <w:top w:w="75" w:type="dxa"/>
              <w:bottom w:w="75" w:type="dxa"/>
            </w:tcMar>
            <w:vAlign w:val="center"/>
          </w:tcPr>
          <w:p w:rsidR="00F40E4F" w:rsidRDefault="00F40E4F" w:rsidP="00B96A8A"/>
          <w:p w:rsidR="00F40E4F" w:rsidRDefault="00F40E4F" w:rsidP="00B96A8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r>
            <w:r>
              <w:rPr>
                <w:rFonts w:ascii="Arial" w:hAnsi="Arial" w:cs="Arial"/>
                <w:color w:val="000000"/>
                <w:position w:val="-2"/>
                <w:sz w:val="18"/>
                <w:szCs w:val="18"/>
              </w:rPr>
              <w:lastRenderedPageBreak/>
              <w:t> </w:t>
            </w:r>
          </w:p>
        </w:tc>
      </w:tr>
    </w:tbl>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7</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i/>
          <w:iCs/>
          <w:color w:val="000000"/>
          <w:sz w:val="18"/>
          <w:szCs w:val="18"/>
        </w:rPr>
        <w:t>Glava s podatki o garantu (zavarovalnici/banki) ali SWIFT ključ</w:t>
      </w:r>
    </w:p>
    <w:p w:rsidR="00345796" w:rsidRDefault="00EB7698">
      <w:pPr>
        <w:spacing w:before="225" w:after="225" w:line="240" w:lineRule="auto"/>
        <w:jc w:val="both"/>
      </w:pPr>
      <w:r>
        <w:rPr>
          <w:rFonts w:ascii="Arial" w:hAnsi="Arial" w:cs="Arial"/>
          <w:color w:val="000000"/>
          <w:sz w:val="18"/>
          <w:szCs w:val="18"/>
        </w:rPr>
        <w:t>Za: KMETIJSKI INŠTITUT SLOVENIJE, Hacquetova ulica 17, 1000 Ljubljana</w:t>
      </w:r>
    </w:p>
    <w:p w:rsidR="00345796" w:rsidRDefault="00EB769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345796" w:rsidRDefault="00EB769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345796" w:rsidRDefault="00EB769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345796" w:rsidRDefault="00EB769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345796" w:rsidRDefault="00EB769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345796" w:rsidRDefault="00EB769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KMETIJSKI INŠTITUT SLOVENIJE, Hacquetova ulica 17, 1000 Ljubljana</w:t>
      </w:r>
    </w:p>
    <w:p w:rsidR="00345796" w:rsidRDefault="00EB769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parcelnega kombajna za potrebe Kmetijskega inštituta Slovenije</w:t>
      </w:r>
    </w:p>
    <w:p w:rsidR="00345796" w:rsidRDefault="00EB7698">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345796" w:rsidRDefault="00EB769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345796" w:rsidRDefault="00EB769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345796" w:rsidRDefault="00EB7698">
      <w:pPr>
        <w:spacing w:before="225" w:after="225" w:line="240" w:lineRule="auto"/>
        <w:jc w:val="both"/>
      </w:pPr>
      <w:r>
        <w:rPr>
          <w:rFonts w:ascii="Arial" w:hAnsi="Arial" w:cs="Arial"/>
          <w:color w:val="000000"/>
          <w:sz w:val="18"/>
          <w:szCs w:val="18"/>
        </w:rPr>
        <w:t>2. Kopija garancije št. ______________</w:t>
      </w:r>
    </w:p>
    <w:p w:rsidR="00345796" w:rsidRDefault="00EB769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345796" w:rsidRDefault="00EB769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345796" w:rsidRDefault="00EB769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345796" w:rsidRDefault="00EB769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345796" w:rsidRDefault="00EB769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345796" w:rsidRDefault="00EB769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45796" w:rsidRDefault="00EB769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345796" w:rsidRDefault="00EB769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345796" w:rsidRDefault="00EB769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345796" w:rsidRDefault="00EB769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EB7698">
            <w:pPr>
              <w:jc w:val="center"/>
            </w:pPr>
            <w:r>
              <w:rPr>
                <w:rFonts w:ascii="Arial" w:hAnsi="Arial" w:cs="Arial"/>
                <w:color w:val="000000"/>
                <w:position w:val="-2"/>
                <w:sz w:val="18"/>
                <w:szCs w:val="18"/>
              </w:rPr>
              <w:t>Garant</w:t>
            </w:r>
          </w:p>
        </w:tc>
      </w:tr>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345796">
      <w:pPr>
        <w:sectPr w:rsidR="00345796" w:rsidSect="007E4686">
          <w:footerReference w:type="default" r:id="rId15"/>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8</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i/>
          <w:iCs/>
          <w:color w:val="000000"/>
          <w:sz w:val="18"/>
          <w:szCs w:val="18"/>
        </w:rPr>
        <w:t>Glava s podatki o garantu (zavarovalnici/banki) ali SWIFT ključ</w:t>
      </w:r>
    </w:p>
    <w:p w:rsidR="00345796" w:rsidRDefault="00EB7698">
      <w:pPr>
        <w:spacing w:before="225" w:after="225" w:line="240" w:lineRule="auto"/>
        <w:jc w:val="both"/>
      </w:pPr>
      <w:r>
        <w:rPr>
          <w:rFonts w:ascii="Arial" w:hAnsi="Arial" w:cs="Arial"/>
          <w:color w:val="000000"/>
          <w:sz w:val="18"/>
          <w:szCs w:val="18"/>
        </w:rPr>
        <w:t>Za: KMETIJSKI INŠTITUT SLOVENIJE, Hacquetova ulica 17, 1000 Ljubljana</w:t>
      </w:r>
    </w:p>
    <w:p w:rsidR="00345796" w:rsidRDefault="00EB769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345796" w:rsidRDefault="00EB769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345796" w:rsidRDefault="00EB769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345796" w:rsidRDefault="00EB769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345796" w:rsidRDefault="00EB769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345796" w:rsidRDefault="00EB769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KMETIJSKI INŠTITUT SLOVENIJE, Hacquetova ulica 17, 1000 Ljubljana,</w:t>
      </w:r>
    </w:p>
    <w:p w:rsidR="00345796" w:rsidRDefault="00EB769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parcelnega kombajna za potrebe Kmetijskega inštituta Slovenije</w:t>
      </w:r>
      <w:r>
        <w:rPr>
          <w:rFonts w:ascii="Arial" w:hAnsi="Arial" w:cs="Arial"/>
          <w:i/>
          <w:iCs/>
          <w:color w:val="000000"/>
          <w:sz w:val="18"/>
          <w:szCs w:val="18"/>
        </w:rPr>
        <w:t> </w:t>
      </w:r>
    </w:p>
    <w:p w:rsidR="00345796" w:rsidRDefault="00EB7698">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345796" w:rsidRDefault="00EB769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345796" w:rsidRDefault="00EB769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345796" w:rsidRDefault="00EB7698">
      <w:pPr>
        <w:spacing w:before="225" w:after="225" w:line="240" w:lineRule="auto"/>
        <w:jc w:val="both"/>
      </w:pPr>
      <w:r>
        <w:rPr>
          <w:rFonts w:ascii="Arial" w:hAnsi="Arial" w:cs="Arial"/>
          <w:color w:val="000000"/>
          <w:sz w:val="18"/>
          <w:szCs w:val="18"/>
        </w:rPr>
        <w:t>2. Kopija garancije št. ______________</w:t>
      </w:r>
    </w:p>
    <w:p w:rsidR="00345796" w:rsidRDefault="00EB769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345796" w:rsidRDefault="00EB769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345796" w:rsidRDefault="00EB769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345796" w:rsidRDefault="00EB769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345796" w:rsidRDefault="00EB769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345796" w:rsidRDefault="00EB769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345796" w:rsidRDefault="00EB769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345796" w:rsidRDefault="00EB769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345796" w:rsidRDefault="00EB769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EB7698">
            <w:pPr>
              <w:jc w:val="center"/>
            </w:pPr>
            <w:r>
              <w:rPr>
                <w:rFonts w:ascii="Arial" w:hAnsi="Arial" w:cs="Arial"/>
                <w:color w:val="000000"/>
                <w:position w:val="-2"/>
                <w:sz w:val="18"/>
                <w:szCs w:val="18"/>
              </w:rPr>
              <w:t>Garant</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345796">
      <w:pPr>
        <w:sectPr w:rsidR="00345796" w:rsidSect="007E4686">
          <w:footerReference w:type="default" r:id="rId16"/>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9</w:t>
      </w:r>
    </w:p>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345796" w:rsidRDefault="00EB769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345796" w:rsidRDefault="00EB769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45796" w:rsidRDefault="00EB7698">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45796" w:rsidRDefault="00EB769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45796" w:rsidRDefault="00EB7698">
      <w:pPr>
        <w:spacing w:before="225" w:after="225" w:line="240" w:lineRule="auto"/>
        <w:jc w:val="center"/>
      </w:pPr>
      <w:r>
        <w:rPr>
          <w:rFonts w:ascii="Arial" w:hAnsi="Arial" w:cs="Arial"/>
          <w:b/>
          <w:bCs/>
          <w:color w:val="000000"/>
          <w:sz w:val="21"/>
          <w:szCs w:val="21"/>
        </w:rPr>
        <w:t>in</w:t>
      </w:r>
    </w:p>
    <w:p w:rsidR="00345796" w:rsidRDefault="00EB7698">
      <w:pPr>
        <w:spacing w:before="225" w:after="225" w:line="240" w:lineRule="auto"/>
        <w:jc w:val="center"/>
      </w:pPr>
      <w:r>
        <w:rPr>
          <w:rFonts w:ascii="Arial" w:hAnsi="Arial" w:cs="Arial"/>
          <w:b/>
          <w:bCs/>
          <w:color w:val="000000"/>
          <w:sz w:val="21"/>
          <w:szCs w:val="21"/>
        </w:rPr>
        <w:t>POOBLASTILO</w:t>
      </w:r>
    </w:p>
    <w:p w:rsidR="00345796" w:rsidRDefault="00EB7698">
      <w:pPr>
        <w:spacing w:before="225" w:after="225" w:line="240" w:lineRule="auto"/>
        <w:jc w:val="both"/>
      </w:pPr>
      <w:r>
        <w:rPr>
          <w:rFonts w:ascii="Arial" w:hAnsi="Arial" w:cs="Arial"/>
          <w:color w:val="000000"/>
          <w:sz w:val="18"/>
          <w:szCs w:val="18"/>
        </w:rPr>
        <w:t>Pooblaščamo naročnika KMETIJSKI INŠTITUT SLOVENIJE,Hacquetova ulica 17, 1000 Ljubljana,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r w:rsidR="003457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5796" w:rsidRDefault="00EB769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10</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V zvezi z javnim naročilom »Nakup parcelnega kombajna za potrebe Kmetijskega inštituta Slovenije«,</w:t>
      </w:r>
    </w:p>
    <w:p w:rsidR="00345796" w:rsidRDefault="00EB769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345796" w:rsidRDefault="00EB7698">
      <w:pPr>
        <w:spacing w:before="225" w:after="225" w:line="240" w:lineRule="auto"/>
        <w:jc w:val="both"/>
      </w:pPr>
      <w:r>
        <w:rPr>
          <w:rFonts w:ascii="Arial" w:hAnsi="Arial" w:cs="Arial"/>
          <w:color w:val="000000"/>
          <w:sz w:val="18"/>
          <w:szCs w:val="18"/>
        </w:rPr>
        <w:t>Izjavljamo (ustrezno označi):</w:t>
      </w:r>
    </w:p>
    <w:p w:rsidR="00345796" w:rsidRDefault="00EB769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345796" w:rsidRDefault="00EB7698">
      <w:pPr>
        <w:spacing w:before="225" w:after="225" w:line="240" w:lineRule="auto"/>
        <w:jc w:val="both"/>
      </w:pPr>
      <w:r>
        <w:rPr>
          <w:rFonts w:ascii="Arial" w:hAnsi="Arial" w:cs="Arial"/>
          <w:color w:val="000000"/>
          <w:sz w:val="18"/>
          <w:szCs w:val="18"/>
        </w:rPr>
        <w:t>[   ] NE zahtevamo izvedbe neposrednih plačil.</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2500" w:type="pct"/>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b/>
          <w:bCs/>
          <w:i/>
          <w:iCs/>
          <w:color w:val="000000"/>
          <w:sz w:val="18"/>
          <w:szCs w:val="18"/>
          <w:u w:val="single"/>
        </w:rPr>
        <w:t>Opomba:</w:t>
      </w:r>
    </w:p>
    <w:p w:rsidR="00345796" w:rsidRDefault="00EB7698">
      <w:pPr>
        <w:spacing w:before="225" w:after="225" w:line="240" w:lineRule="auto"/>
        <w:jc w:val="both"/>
      </w:pPr>
      <w:r>
        <w:rPr>
          <w:rFonts w:ascii="Arial" w:hAnsi="Arial" w:cs="Arial"/>
          <w:i/>
          <w:iCs/>
          <w:color w:val="000000"/>
          <w:sz w:val="18"/>
          <w:szCs w:val="18"/>
        </w:rPr>
        <w:t>V primeru večjega števila podizvajalcev se obrazec fotokopira.</w:t>
      </w:r>
    </w:p>
    <w:p w:rsidR="00345796" w:rsidRDefault="00345796">
      <w:pPr>
        <w:sectPr w:rsidR="00345796" w:rsidSect="007E4686">
          <w:footerReference w:type="default" r:id="rId17"/>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11</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parcelnega kombajna za potrebe Kmetijskega inštituta Slovenije</w:t>
      </w:r>
      <w:r>
        <w:rPr>
          <w:rFonts w:ascii="Arial" w:hAnsi="Arial" w:cs="Arial"/>
          <w:color w:val="000000"/>
          <w:sz w:val="18"/>
          <w:szCs w:val="18"/>
        </w:rPr>
        <w:t>«,</w:t>
      </w:r>
    </w:p>
    <w:p w:rsidR="00345796" w:rsidRDefault="00EB7698">
      <w:pPr>
        <w:spacing w:before="225" w:after="225" w:line="240" w:lineRule="auto"/>
        <w:jc w:val="both"/>
      </w:pPr>
      <w:r>
        <w:rPr>
          <w:rFonts w:ascii="Arial" w:hAnsi="Arial" w:cs="Arial"/>
          <w:color w:val="000000"/>
          <w:sz w:val="18"/>
          <w:szCs w:val="18"/>
        </w:rPr>
        <w:t>izjavljamo, da (ustrezno označi in izpolni):</w:t>
      </w:r>
    </w:p>
    <w:p w:rsidR="00345796" w:rsidRDefault="00EB7698">
      <w:pPr>
        <w:spacing w:before="225" w:after="225" w:line="240" w:lineRule="auto"/>
        <w:jc w:val="both"/>
      </w:pPr>
      <w:r>
        <w:rPr>
          <w:rFonts w:ascii="Arial" w:hAnsi="Arial" w:cs="Arial"/>
          <w:b/>
          <w:bCs/>
          <w:color w:val="000000"/>
          <w:sz w:val="18"/>
          <w:szCs w:val="18"/>
        </w:rPr>
        <w:t>[   ] ne nastopamo s podizvajalci</w:t>
      </w:r>
    </w:p>
    <w:p w:rsidR="00345796" w:rsidRDefault="00EB769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457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5796" w:rsidRDefault="00EB7698">
            <w:r>
              <w:rPr>
                <w:rFonts w:ascii="Arial" w:hAnsi="Arial" w:cs="Arial"/>
                <w:color w:val="000000"/>
                <w:position w:val="-2"/>
                <w:sz w:val="18"/>
                <w:szCs w:val="18"/>
              </w:rPr>
              <w:t> </w:t>
            </w:r>
          </w:p>
        </w:tc>
      </w:tr>
      <w:tr w:rsidR="003457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5796" w:rsidRDefault="00EB7698">
            <w:pPr>
              <w:spacing w:before="135" w:after="135"/>
              <w:jc w:val="both"/>
              <w:textAlignment w:val="center"/>
            </w:pPr>
            <w:r>
              <w:rPr>
                <w:rFonts w:ascii="Arial" w:hAnsi="Arial" w:cs="Arial"/>
                <w:color w:val="000000"/>
                <w:position w:val="-2"/>
                <w:sz w:val="18"/>
                <w:szCs w:val="18"/>
              </w:rPr>
              <w:t>Opis del, ki jih bo izvedel podizvajalec:</w:t>
            </w:r>
          </w:p>
          <w:p w:rsidR="00345796" w:rsidRDefault="00EB7698">
            <w:pPr>
              <w:spacing w:before="135" w:after="135"/>
              <w:jc w:val="both"/>
              <w:textAlignment w:val="center"/>
            </w:pPr>
            <w:r>
              <w:rPr>
                <w:rFonts w:ascii="Arial" w:hAnsi="Arial" w:cs="Arial"/>
                <w:color w:val="000000"/>
                <w:position w:val="-2"/>
                <w:sz w:val="18"/>
                <w:szCs w:val="18"/>
              </w:rPr>
              <w:t> </w:t>
            </w:r>
          </w:p>
          <w:p w:rsidR="00345796" w:rsidRDefault="00EB769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457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5796" w:rsidRDefault="00EB7698">
            <w:r>
              <w:rPr>
                <w:rFonts w:ascii="Arial" w:hAnsi="Arial" w:cs="Arial"/>
                <w:color w:val="000000"/>
                <w:position w:val="-2"/>
                <w:sz w:val="18"/>
                <w:szCs w:val="18"/>
              </w:rPr>
              <w:t> </w:t>
            </w:r>
          </w:p>
        </w:tc>
      </w:tr>
      <w:tr w:rsidR="003457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45796" w:rsidRDefault="00EB769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5796" w:rsidRDefault="00EB7698">
            <w:pPr>
              <w:spacing w:before="135" w:after="135"/>
              <w:jc w:val="both"/>
              <w:textAlignment w:val="center"/>
            </w:pPr>
            <w:r>
              <w:rPr>
                <w:rFonts w:ascii="Arial" w:hAnsi="Arial" w:cs="Arial"/>
                <w:color w:val="000000"/>
                <w:position w:val="-2"/>
                <w:sz w:val="18"/>
                <w:szCs w:val="18"/>
              </w:rPr>
              <w:t>Opis del, ki jih bo izvedel podizvajalec:</w:t>
            </w:r>
          </w:p>
          <w:p w:rsidR="00345796" w:rsidRDefault="00EB7698">
            <w:pPr>
              <w:spacing w:before="135" w:after="135"/>
              <w:jc w:val="both"/>
              <w:textAlignment w:val="center"/>
            </w:pPr>
            <w:r>
              <w:rPr>
                <w:rFonts w:ascii="Arial" w:hAnsi="Arial" w:cs="Arial"/>
                <w:color w:val="000000"/>
                <w:position w:val="-2"/>
                <w:sz w:val="18"/>
                <w:szCs w:val="18"/>
              </w:rPr>
              <w:t> </w:t>
            </w:r>
          </w:p>
          <w:p w:rsidR="00345796" w:rsidRDefault="00EB7698">
            <w:pPr>
              <w:spacing w:before="135" w:after="135"/>
              <w:jc w:val="both"/>
              <w:textAlignment w:val="center"/>
            </w:pPr>
            <w:r>
              <w:rPr>
                <w:rFonts w:ascii="Arial" w:hAnsi="Arial" w:cs="Arial"/>
                <w:color w:val="000000"/>
                <w:position w:val="-2"/>
                <w:sz w:val="18"/>
                <w:szCs w:val="18"/>
              </w:rPr>
              <w:t>% končne ponudbe vrednosti, ki jo bo izvedel podizvajalec: ____</w:t>
            </w:r>
          </w:p>
          <w:p w:rsidR="00345796" w:rsidRDefault="00EB7698">
            <w:pPr>
              <w:spacing w:before="135" w:after="135"/>
              <w:jc w:val="both"/>
              <w:textAlignment w:val="center"/>
            </w:pPr>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345796" w:rsidRDefault="00EB7698">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45796">
        <w:tc>
          <w:tcPr>
            <w:tcW w:w="4080" w:type="dxa"/>
            <w:tcMar>
              <w:top w:w="135" w:type="dxa"/>
              <w:bottom w:w="135" w:type="dxa"/>
            </w:tcMar>
            <w:vAlign w:val="center"/>
          </w:tcPr>
          <w:p w:rsidR="00345796" w:rsidRDefault="00EB7698">
            <w:r>
              <w:rPr>
                <w:rFonts w:ascii="Arial" w:hAnsi="Arial" w:cs="Arial"/>
                <w:color w:val="000000"/>
                <w:position w:val="-2"/>
                <w:sz w:val="18"/>
                <w:szCs w:val="18"/>
              </w:rPr>
              <w:t>Kraj in datum:</w:t>
            </w:r>
          </w:p>
        </w:tc>
        <w:tc>
          <w:tcPr>
            <w:tcW w:w="0" w:type="auto"/>
            <w:tcMar>
              <w:top w:w="135" w:type="dxa"/>
              <w:bottom w:w="13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4080" w:type="dxa"/>
            <w:tcMar>
              <w:top w:w="135" w:type="dxa"/>
              <w:bottom w:w="135" w:type="dxa"/>
            </w:tcMar>
            <w:vAlign w:val="center"/>
          </w:tcPr>
          <w:p w:rsidR="00345796" w:rsidRDefault="00EB7698">
            <w:r>
              <w:rPr>
                <w:rFonts w:ascii="Arial" w:hAnsi="Arial" w:cs="Arial"/>
                <w:color w:val="000000"/>
                <w:position w:val="-2"/>
                <w:sz w:val="18"/>
                <w:szCs w:val="18"/>
              </w:rPr>
              <w:t> </w:t>
            </w:r>
          </w:p>
        </w:tc>
        <w:tc>
          <w:tcPr>
            <w:tcW w:w="0" w:type="auto"/>
            <w:tcMar>
              <w:top w:w="135" w:type="dxa"/>
              <w:bottom w:w="135" w:type="dxa"/>
            </w:tcMar>
            <w:vAlign w:val="center"/>
          </w:tcPr>
          <w:p w:rsidR="00345796" w:rsidRDefault="00345796"/>
          <w:p w:rsidR="00345796" w:rsidRDefault="00EB7698">
            <w:pPr>
              <w:jc w:val="center"/>
            </w:pPr>
            <w:r>
              <w:rPr>
                <w:rFonts w:ascii="Arial" w:hAnsi="Arial" w:cs="Arial"/>
                <w:color w:val="A9A9A9"/>
                <w:position w:val="-2"/>
                <w:sz w:val="18"/>
                <w:szCs w:val="18"/>
              </w:rPr>
              <w:t>(žig in podpis)</w:t>
            </w:r>
          </w:p>
        </w:tc>
      </w:tr>
    </w:tbl>
    <w:p w:rsidR="00345796" w:rsidRDefault="00EB769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345796" w:rsidRDefault="00345796">
      <w:pPr>
        <w:sectPr w:rsidR="00345796" w:rsidSect="007E4686">
          <w:footerReference w:type="default" r:id="rId18"/>
          <w:pgSz w:w="11906" w:h="16838"/>
          <w:pgMar w:top="1418" w:right="1418" w:bottom="1418" w:left="1418" w:header="567" w:footer="596" w:gutter="0"/>
          <w:cols w:space="708"/>
          <w:docGrid w:linePitch="360"/>
        </w:sectPr>
      </w:pPr>
    </w:p>
    <w:p w:rsidR="007E4686" w:rsidRPr="00590863" w:rsidRDefault="00EB7698" w:rsidP="007E4686">
      <w:pPr>
        <w:spacing w:after="0"/>
        <w:jc w:val="right"/>
        <w:rPr>
          <w:rFonts w:ascii="Arial" w:hAnsi="Arial" w:cs="Arial"/>
          <w:sz w:val="18"/>
          <w:szCs w:val="18"/>
        </w:rPr>
      </w:pPr>
      <w:r w:rsidRPr="00590863">
        <w:rPr>
          <w:rFonts w:ascii="Arial" w:hAnsi="Arial" w:cs="Arial"/>
          <w:sz w:val="18"/>
          <w:szCs w:val="18"/>
        </w:rPr>
        <w:lastRenderedPageBreak/>
        <w:t>Obrazec št: 12</w:t>
      </w:r>
    </w:p>
    <w:p w:rsidR="007E4686" w:rsidRPr="00252358" w:rsidRDefault="007E4686" w:rsidP="007E4686"/>
    <w:p w:rsidR="007E4686" w:rsidRDefault="00EB7698" w:rsidP="007E46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7E4686" w:rsidRDefault="007E4686" w:rsidP="007E4686">
      <w:pPr>
        <w:spacing w:after="120"/>
        <w:rPr>
          <w:rFonts w:ascii="Arial" w:hAnsi="Arial" w:cs="Arial"/>
        </w:rPr>
      </w:pPr>
    </w:p>
    <w:p w:rsidR="00345796" w:rsidRDefault="00EB769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345796" w:rsidRDefault="00EB769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Ime in priimek</w:t>
            </w:r>
          </w:p>
          <w:p w:rsidR="00345796" w:rsidRDefault="00EB7698">
            <w:pPr>
              <w:spacing w:before="135" w:after="135"/>
              <w:jc w:val="both"/>
              <w:textAlignment w:val="center"/>
            </w:pPr>
            <w:r>
              <w:rPr>
                <w:rFonts w:ascii="Arial" w:hAnsi="Arial" w:cs="Arial"/>
                <w:b/>
                <w:bCs/>
                <w:color w:val="000000"/>
                <w:position w:val="-2"/>
                <w:sz w:val="18"/>
                <w:szCs w:val="18"/>
              </w:rPr>
              <w:t>ali</w:t>
            </w:r>
          </w:p>
          <w:p w:rsidR="00345796" w:rsidRDefault="00EB769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Naslov prebivališča</w:t>
            </w:r>
          </w:p>
          <w:p w:rsidR="00345796" w:rsidRDefault="00EB7698">
            <w:pPr>
              <w:spacing w:before="135" w:after="135"/>
              <w:jc w:val="both"/>
              <w:textAlignment w:val="center"/>
            </w:pPr>
            <w:r>
              <w:rPr>
                <w:rFonts w:ascii="Arial" w:hAnsi="Arial" w:cs="Arial"/>
                <w:b/>
                <w:bCs/>
                <w:color w:val="000000"/>
                <w:position w:val="-2"/>
                <w:sz w:val="18"/>
                <w:szCs w:val="18"/>
              </w:rPr>
              <w:t>ali</w:t>
            </w:r>
          </w:p>
          <w:p w:rsidR="00345796" w:rsidRDefault="00EB769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Delež lastništva</w:t>
            </w:r>
          </w:p>
          <w:p w:rsidR="00345796" w:rsidRDefault="00EB7698">
            <w:pPr>
              <w:spacing w:before="135" w:after="135"/>
              <w:jc w:val="both"/>
              <w:textAlignment w:val="center"/>
            </w:pPr>
            <w:r>
              <w:rPr>
                <w:rFonts w:ascii="Arial" w:hAnsi="Arial" w:cs="Arial"/>
                <w:b/>
                <w:bCs/>
                <w:color w:val="000000"/>
                <w:position w:val="-2"/>
                <w:sz w:val="18"/>
                <w:szCs w:val="18"/>
              </w:rPr>
              <w:t>ali</w:t>
            </w:r>
          </w:p>
          <w:p w:rsidR="00345796" w:rsidRDefault="00EB7698">
            <w:pPr>
              <w:spacing w:before="135" w:after="135"/>
              <w:jc w:val="both"/>
              <w:textAlignment w:val="center"/>
            </w:pPr>
            <w:r>
              <w:rPr>
                <w:rFonts w:ascii="Arial" w:hAnsi="Arial" w:cs="Arial"/>
                <w:b/>
                <w:bCs/>
                <w:color w:val="000000"/>
                <w:position w:val="-2"/>
                <w:sz w:val="18"/>
                <w:szCs w:val="18"/>
              </w:rPr>
              <w:t>Delež lastništva gospodarskega subjekta</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b/>
                <w:bCs/>
                <w:color w:val="000000"/>
                <w:position w:val="-2"/>
                <w:sz w:val="18"/>
                <w:szCs w:val="18"/>
              </w:rPr>
              <w:t>Delež lastništva gospodarskega subjekta</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r w:rsidR="003457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45796" w:rsidRDefault="00EB7698">
            <w:pPr>
              <w:spacing w:before="135" w:after="135"/>
              <w:jc w:val="both"/>
              <w:textAlignment w:val="center"/>
            </w:pPr>
            <w:r>
              <w:rPr>
                <w:rFonts w:ascii="Arial" w:hAnsi="Arial" w:cs="Arial"/>
                <w:color w:val="000000"/>
                <w:position w:val="-2"/>
                <w:sz w:val="18"/>
                <w:szCs w:val="18"/>
              </w:rPr>
              <w:t> </w:t>
            </w:r>
          </w:p>
        </w:tc>
      </w:tr>
    </w:tbl>
    <w:p w:rsidR="00345796" w:rsidRDefault="00EB769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Kraj in datum:</w:t>
            </w:r>
          </w:p>
        </w:tc>
        <w:tc>
          <w:tcPr>
            <w:tcW w:w="0" w:type="auto"/>
            <w:tcMar>
              <w:top w:w="75" w:type="dxa"/>
              <w:bottom w:w="75" w:type="dxa"/>
            </w:tcMar>
            <w:vAlign w:val="center"/>
          </w:tcPr>
          <w:p w:rsidR="00345796" w:rsidRDefault="00EB7698">
            <w:r>
              <w:rPr>
                <w:rFonts w:ascii="Arial" w:hAnsi="Arial" w:cs="Arial"/>
                <w:color w:val="000000"/>
                <w:position w:val="-2"/>
                <w:sz w:val="18"/>
                <w:szCs w:val="18"/>
              </w:rPr>
              <w:t>Ime in priimek: _____________________</w:t>
            </w:r>
          </w:p>
        </w:tc>
      </w:tr>
      <w:tr w:rsidR="00345796">
        <w:tc>
          <w:tcPr>
            <w:tcW w:w="4080" w:type="dxa"/>
            <w:tcMar>
              <w:top w:w="75" w:type="dxa"/>
              <w:bottom w:w="75" w:type="dxa"/>
            </w:tcMar>
            <w:vAlign w:val="center"/>
          </w:tcPr>
          <w:p w:rsidR="00345796" w:rsidRDefault="00EB7698">
            <w:r>
              <w:rPr>
                <w:rFonts w:ascii="Arial" w:hAnsi="Arial" w:cs="Arial"/>
                <w:color w:val="000000"/>
                <w:position w:val="-2"/>
                <w:sz w:val="18"/>
                <w:szCs w:val="18"/>
              </w:rPr>
              <w:t> </w:t>
            </w:r>
          </w:p>
        </w:tc>
        <w:tc>
          <w:tcPr>
            <w:tcW w:w="0" w:type="auto"/>
            <w:tcMar>
              <w:top w:w="75" w:type="dxa"/>
              <w:bottom w:w="75" w:type="dxa"/>
            </w:tcMar>
            <w:vAlign w:val="center"/>
          </w:tcPr>
          <w:p w:rsidR="00345796" w:rsidRDefault="00EB7698">
            <w:pPr>
              <w:jc w:val="center"/>
            </w:pPr>
            <w:r>
              <w:rPr>
                <w:rFonts w:ascii="Arial" w:hAnsi="Arial" w:cs="Arial"/>
                <w:color w:val="000000"/>
                <w:position w:val="-2"/>
                <w:sz w:val="18"/>
                <w:szCs w:val="18"/>
              </w:rPr>
              <w:t>(žig in podpis)</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45796" w:rsidRDefault="00345796">
      <w:pPr>
        <w:sectPr w:rsidR="00345796" w:rsidSect="007E4686">
          <w:footerReference w:type="default" r:id="rId19"/>
          <w:pgSz w:w="11906" w:h="16838"/>
          <w:pgMar w:top="1418" w:right="1418" w:bottom="1418" w:left="1418" w:header="567" w:footer="596" w:gutter="0"/>
          <w:cols w:space="708"/>
          <w:docGrid w:linePitch="360"/>
        </w:sectPr>
      </w:pPr>
    </w:p>
    <w:p w:rsidR="007E4686" w:rsidRPr="00116091" w:rsidRDefault="00EB7698" w:rsidP="007E468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E4686" w:rsidRDefault="007E4686" w:rsidP="007E4686">
      <w:pPr>
        <w:rPr>
          <w:rFonts w:ascii="Arial" w:hAnsi="Arial" w:cs="Arial"/>
        </w:rPr>
      </w:pPr>
    </w:p>
    <w:p w:rsidR="00345796" w:rsidRDefault="00EB7698">
      <w:pPr>
        <w:spacing w:before="224" w:after="224" w:line="240" w:lineRule="auto"/>
        <w:jc w:val="center"/>
        <w:outlineLvl w:val="1"/>
      </w:pPr>
      <w:r>
        <w:rPr>
          <w:rFonts w:ascii="Arial" w:hAnsi="Arial" w:cs="Arial"/>
          <w:b/>
          <w:bCs/>
          <w:color w:val="000000"/>
          <w:sz w:val="27"/>
          <w:szCs w:val="27"/>
        </w:rPr>
        <w:t xml:space="preserve">POGODBA O DOBAVI </w:t>
      </w:r>
      <w:r w:rsidR="00F40E4F" w:rsidRPr="00F40E4F">
        <w:rPr>
          <w:rFonts w:ascii="Arial" w:hAnsi="Arial" w:cs="Arial"/>
          <w:b/>
          <w:bCs/>
          <w:color w:val="000000"/>
          <w:sz w:val="27"/>
          <w:szCs w:val="27"/>
        </w:rPr>
        <w:t>PARCELNEGA KOMBAJNA ZA POTREBE KMETIJSKEGA INŠTITUTA SLOVENIJE</w:t>
      </w:r>
    </w:p>
    <w:p w:rsidR="00345796" w:rsidRDefault="00EB7698">
      <w:pPr>
        <w:spacing w:before="225" w:after="225" w:line="240" w:lineRule="auto"/>
        <w:jc w:val="center"/>
      </w:pPr>
      <w:r>
        <w:rPr>
          <w:rFonts w:ascii="Arial" w:hAnsi="Arial" w:cs="Arial"/>
          <w:color w:val="000000"/>
          <w:sz w:val="18"/>
          <w:szCs w:val="18"/>
        </w:rPr>
        <w:t>sklenjena med</w:t>
      </w:r>
    </w:p>
    <w:p w:rsidR="00345796" w:rsidRDefault="00EB7698">
      <w:pPr>
        <w:spacing w:after="0" w:line="240" w:lineRule="auto"/>
      </w:pPr>
      <w:r>
        <w:rPr>
          <w:rFonts w:ascii="Arial" w:hAnsi="Arial" w:cs="Arial"/>
          <w:b/>
          <w:bCs/>
          <w:color w:val="000000"/>
          <w:sz w:val="18"/>
          <w:szCs w:val="18"/>
        </w:rPr>
        <w:t>NAROČNIKOM: KMETIJSKI INŠTITUT SLOVENIJE, Hacquetova ulica 17, 1000 Ljubljana,</w:t>
      </w:r>
      <w:r>
        <w:rPr>
          <w:rFonts w:ascii="Arial" w:hAnsi="Arial" w:cs="Arial"/>
          <w:color w:val="000000"/>
          <w:sz w:val="18"/>
          <w:szCs w:val="18"/>
        </w:rPr>
        <w:br/>
        <w:t>ki ga zastopa izr. prof. dr. Andrej Simončič, direktor</w:t>
      </w:r>
      <w:r>
        <w:br/>
      </w:r>
    </w:p>
    <w:tbl>
      <w:tblPr>
        <w:tblStyle w:val="NormalTablePHPDOCX"/>
        <w:tblW w:w="3500" w:type="pct"/>
        <w:tblInd w:w="108" w:type="dxa"/>
        <w:tblLook w:val="04A0" w:firstRow="1" w:lastRow="0" w:firstColumn="1" w:lastColumn="0" w:noHBand="0" w:noVBand="1"/>
      </w:tblPr>
      <w:tblGrid>
        <w:gridCol w:w="3300"/>
        <w:gridCol w:w="3200"/>
      </w:tblGrid>
      <w:tr w:rsidR="00345796">
        <w:tc>
          <w:tcPr>
            <w:tcW w:w="3300" w:type="dxa"/>
            <w:tcMar>
              <w:top w:w="0" w:type="auto"/>
              <w:bottom w:w="0" w:type="auto"/>
            </w:tcMar>
            <w:vAlign w:val="center"/>
          </w:tcPr>
          <w:p w:rsidR="00345796" w:rsidRDefault="00EB7698">
            <w:r>
              <w:rPr>
                <w:rFonts w:ascii="Arial" w:hAnsi="Arial" w:cs="Arial"/>
                <w:color w:val="000000"/>
                <w:position w:val="-2"/>
                <w:sz w:val="18"/>
                <w:szCs w:val="18"/>
              </w:rPr>
              <w:t>Matična številka:</w:t>
            </w:r>
          </w:p>
        </w:tc>
        <w:tc>
          <w:tcPr>
            <w:tcW w:w="0" w:type="auto"/>
            <w:tcMar>
              <w:top w:w="0" w:type="auto"/>
              <w:bottom w:w="0" w:type="auto"/>
            </w:tcMar>
            <w:vAlign w:val="center"/>
          </w:tcPr>
          <w:p w:rsidR="00345796" w:rsidRDefault="00EB7698">
            <w:r>
              <w:rPr>
                <w:rFonts w:ascii="Arial" w:hAnsi="Arial" w:cs="Arial"/>
                <w:color w:val="000000"/>
                <w:position w:val="-2"/>
                <w:sz w:val="18"/>
                <w:szCs w:val="18"/>
              </w:rPr>
              <w:t>5055431000</w:t>
            </w:r>
          </w:p>
        </w:tc>
      </w:tr>
      <w:tr w:rsidR="00345796">
        <w:tc>
          <w:tcPr>
            <w:tcW w:w="3300" w:type="dxa"/>
            <w:tcMar>
              <w:top w:w="0" w:type="auto"/>
              <w:bottom w:w="0" w:type="auto"/>
            </w:tcMar>
            <w:vAlign w:val="center"/>
          </w:tcPr>
          <w:p w:rsidR="00345796" w:rsidRDefault="00EB769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45796" w:rsidRDefault="00EB7698">
            <w:r>
              <w:rPr>
                <w:rFonts w:ascii="Arial" w:hAnsi="Arial" w:cs="Arial"/>
                <w:color w:val="000000"/>
                <w:position w:val="-2"/>
                <w:sz w:val="18"/>
                <w:szCs w:val="18"/>
              </w:rPr>
              <w:t>SI 23887729</w:t>
            </w:r>
          </w:p>
        </w:tc>
      </w:tr>
      <w:tr w:rsidR="00345796">
        <w:tc>
          <w:tcPr>
            <w:tcW w:w="3300" w:type="dxa"/>
            <w:tcMar>
              <w:top w:w="0" w:type="auto"/>
              <w:bottom w:w="0" w:type="auto"/>
            </w:tcMar>
            <w:vAlign w:val="center"/>
          </w:tcPr>
          <w:p w:rsidR="00345796" w:rsidRDefault="00EB7698">
            <w:r>
              <w:rPr>
                <w:rFonts w:ascii="Arial" w:hAnsi="Arial" w:cs="Arial"/>
                <w:color w:val="000000"/>
                <w:position w:val="-2"/>
                <w:sz w:val="18"/>
                <w:szCs w:val="18"/>
              </w:rPr>
              <w:t>Transakcijski račun (TRR):</w:t>
            </w:r>
          </w:p>
        </w:tc>
        <w:tc>
          <w:tcPr>
            <w:tcW w:w="0" w:type="auto"/>
            <w:tcMar>
              <w:top w:w="0" w:type="auto"/>
              <w:bottom w:w="0" w:type="auto"/>
            </w:tcMar>
            <w:vAlign w:val="center"/>
          </w:tcPr>
          <w:p w:rsidR="00345796" w:rsidRDefault="00EB7698">
            <w:r>
              <w:rPr>
                <w:rFonts w:ascii="Arial" w:hAnsi="Arial" w:cs="Arial"/>
                <w:color w:val="000000"/>
                <w:position w:val="-2"/>
                <w:sz w:val="18"/>
                <w:szCs w:val="18"/>
              </w:rPr>
              <w:t>SI56 0110 0603 0348 219</w:t>
            </w:r>
          </w:p>
        </w:tc>
      </w:tr>
    </w:tbl>
    <w:p w:rsidR="00345796" w:rsidRDefault="00345796"/>
    <w:p w:rsidR="00345796" w:rsidRDefault="00EB7698">
      <w:pPr>
        <w:spacing w:before="225" w:after="225" w:line="240" w:lineRule="auto"/>
        <w:jc w:val="center"/>
      </w:pPr>
      <w:r>
        <w:rPr>
          <w:rFonts w:ascii="Arial" w:hAnsi="Arial" w:cs="Arial"/>
          <w:color w:val="000000"/>
          <w:sz w:val="18"/>
          <w:szCs w:val="18"/>
        </w:rPr>
        <w:t>in</w:t>
      </w:r>
    </w:p>
    <w:p w:rsidR="00F40E4F" w:rsidRDefault="00F40E4F" w:rsidP="00F40E4F">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rsidR="00F40E4F" w:rsidRDefault="00F40E4F" w:rsidP="00F40E4F">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rsidR="00F40E4F" w:rsidRDefault="00F40E4F" w:rsidP="00F40E4F">
      <w:pPr>
        <w:spacing w:after="0" w:line="240" w:lineRule="auto"/>
        <w:jc w:val="both"/>
      </w:pPr>
    </w:p>
    <w:tbl>
      <w:tblPr>
        <w:tblStyle w:val="NormalTablePHPDOCX"/>
        <w:tblW w:w="4656" w:type="pct"/>
        <w:tblInd w:w="108" w:type="dxa"/>
        <w:tblLook w:val="04A0" w:firstRow="1" w:lastRow="0" w:firstColumn="1" w:lastColumn="0" w:noHBand="0" w:noVBand="1"/>
      </w:tblPr>
      <w:tblGrid>
        <w:gridCol w:w="3300"/>
        <w:gridCol w:w="5347"/>
      </w:tblGrid>
      <w:tr w:rsidR="00F40E4F" w:rsidTr="00B96A8A">
        <w:tc>
          <w:tcPr>
            <w:tcW w:w="3300" w:type="dxa"/>
            <w:tcMar>
              <w:top w:w="0" w:type="auto"/>
              <w:bottom w:w="0" w:type="auto"/>
            </w:tcMar>
            <w:vAlign w:val="center"/>
          </w:tcPr>
          <w:p w:rsidR="00F40E4F" w:rsidRDefault="00F40E4F" w:rsidP="00B96A8A">
            <w:r>
              <w:rPr>
                <w:rFonts w:ascii="Arial" w:hAnsi="Arial" w:cs="Arial"/>
                <w:color w:val="000000"/>
                <w:position w:val="-2"/>
                <w:sz w:val="18"/>
                <w:szCs w:val="18"/>
              </w:rPr>
              <w:t>Matična številka:</w:t>
            </w:r>
          </w:p>
        </w:tc>
        <w:tc>
          <w:tcPr>
            <w:tcW w:w="5347" w:type="dxa"/>
            <w:tcMar>
              <w:top w:w="0" w:type="auto"/>
              <w:bottom w:w="0" w:type="auto"/>
            </w:tcMar>
            <w:vAlign w:val="center"/>
          </w:tcPr>
          <w:p w:rsidR="00F40E4F" w:rsidRDefault="00F40E4F" w:rsidP="00B96A8A">
            <w:r>
              <w:rPr>
                <w:rFonts w:ascii="Arial" w:hAnsi="Arial" w:cs="Arial"/>
                <w:color w:val="000000"/>
                <w:position w:val="-2"/>
                <w:sz w:val="18"/>
                <w:szCs w:val="18"/>
              </w:rPr>
              <w:t>____________</w:t>
            </w:r>
          </w:p>
        </w:tc>
      </w:tr>
      <w:tr w:rsidR="00F40E4F" w:rsidTr="00B96A8A">
        <w:tc>
          <w:tcPr>
            <w:tcW w:w="3300" w:type="dxa"/>
            <w:tcMar>
              <w:top w:w="0" w:type="auto"/>
              <w:bottom w:w="0" w:type="auto"/>
            </w:tcMar>
            <w:vAlign w:val="center"/>
          </w:tcPr>
          <w:p w:rsidR="00F40E4F" w:rsidRDefault="00F40E4F" w:rsidP="00B96A8A">
            <w:r>
              <w:rPr>
                <w:rFonts w:ascii="Arial" w:hAnsi="Arial" w:cs="Arial"/>
                <w:color w:val="000000"/>
                <w:position w:val="-2"/>
                <w:sz w:val="18"/>
                <w:szCs w:val="18"/>
              </w:rPr>
              <w:t>Identifikacijska številka (ID za DDV):</w:t>
            </w:r>
          </w:p>
        </w:tc>
        <w:tc>
          <w:tcPr>
            <w:tcW w:w="5347" w:type="dxa"/>
            <w:tcMar>
              <w:top w:w="0" w:type="auto"/>
              <w:bottom w:w="0" w:type="auto"/>
            </w:tcMar>
            <w:vAlign w:val="center"/>
          </w:tcPr>
          <w:p w:rsidR="00F40E4F" w:rsidRDefault="00F40E4F" w:rsidP="00B96A8A">
            <w:r>
              <w:rPr>
                <w:rFonts w:ascii="Arial" w:hAnsi="Arial" w:cs="Arial"/>
                <w:color w:val="000000"/>
                <w:position w:val="-2"/>
                <w:sz w:val="18"/>
                <w:szCs w:val="18"/>
              </w:rPr>
              <w:t>____________</w:t>
            </w:r>
          </w:p>
        </w:tc>
      </w:tr>
      <w:tr w:rsidR="00F40E4F" w:rsidTr="00B96A8A">
        <w:tc>
          <w:tcPr>
            <w:tcW w:w="3300" w:type="dxa"/>
            <w:tcMar>
              <w:top w:w="0" w:type="auto"/>
              <w:bottom w:w="0" w:type="auto"/>
            </w:tcMar>
            <w:vAlign w:val="center"/>
          </w:tcPr>
          <w:p w:rsidR="00F40E4F" w:rsidRDefault="00F40E4F" w:rsidP="00B96A8A">
            <w:r>
              <w:rPr>
                <w:rFonts w:ascii="Arial" w:hAnsi="Arial" w:cs="Arial"/>
                <w:color w:val="000000"/>
                <w:position w:val="-2"/>
                <w:sz w:val="18"/>
                <w:szCs w:val="18"/>
              </w:rPr>
              <w:t>Transakcijski račun (TRR):</w:t>
            </w:r>
          </w:p>
        </w:tc>
        <w:tc>
          <w:tcPr>
            <w:tcW w:w="5347" w:type="dxa"/>
            <w:tcMar>
              <w:top w:w="0" w:type="auto"/>
              <w:bottom w:w="0" w:type="auto"/>
            </w:tcMar>
            <w:vAlign w:val="center"/>
          </w:tcPr>
          <w:p w:rsidR="00F40E4F" w:rsidRDefault="00F40E4F" w:rsidP="00B96A8A">
            <w:r>
              <w:rPr>
                <w:rFonts w:ascii="Arial" w:hAnsi="Arial" w:cs="Arial"/>
                <w:color w:val="000000"/>
                <w:position w:val="-2"/>
                <w:sz w:val="18"/>
                <w:szCs w:val="18"/>
              </w:rPr>
              <w:t>____________</w:t>
            </w:r>
          </w:p>
        </w:tc>
      </w:tr>
    </w:tbl>
    <w:p w:rsidR="00345796" w:rsidRDefault="00EB7698">
      <w:pPr>
        <w:spacing w:before="225" w:after="225" w:line="240" w:lineRule="auto"/>
        <w:jc w:val="both"/>
      </w:pPr>
      <w:r>
        <w:rPr>
          <w:rFonts w:ascii="Arial" w:hAnsi="Arial" w:cs="Arial"/>
          <w:color w:val="000000"/>
          <w:sz w:val="18"/>
          <w:szCs w:val="18"/>
        </w:rPr>
        <w:t> </w:t>
      </w:r>
    </w:p>
    <w:p w:rsidR="00345796" w:rsidRDefault="00EB7698">
      <w:pPr>
        <w:spacing w:before="225" w:after="225" w:line="240" w:lineRule="auto"/>
        <w:jc w:val="both"/>
      </w:pPr>
      <w:r>
        <w:rPr>
          <w:rFonts w:ascii="Arial" w:hAnsi="Arial" w:cs="Arial"/>
          <w:b/>
          <w:bCs/>
          <w:color w:val="000000"/>
          <w:sz w:val="18"/>
          <w:szCs w:val="18"/>
        </w:rPr>
        <w:t>I. UVODNE DOLOČBE</w:t>
      </w:r>
    </w:p>
    <w:p w:rsidR="00345796" w:rsidRDefault="00EB769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345796">
        <w:tc>
          <w:tcPr>
            <w:tcW w:w="0" w:type="auto"/>
            <w:tcMar>
              <w:top w:w="0" w:type="auto"/>
              <w:bottom w:w="0" w:type="auto"/>
            </w:tcMar>
          </w:tcPr>
          <w:p w:rsidR="00345796" w:rsidRDefault="00EB7698">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345796">
              <w:tc>
                <w:tcPr>
                  <w:tcW w:w="0" w:type="auto"/>
                  <w:tcMar>
                    <w:top w:w="0" w:type="auto"/>
                    <w:bottom w:w="0" w:type="auto"/>
                  </w:tcMar>
                </w:tcPr>
                <w:p w:rsidR="00345796" w:rsidRDefault="00EB7698">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345796" w:rsidRDefault="00EB7698">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F40E4F">
                    <w:rPr>
                      <w:rFonts w:ascii="Arial" w:hAnsi="Arial" w:cs="Arial"/>
                      <w:color w:val="000000"/>
                      <w:sz w:val="18"/>
                      <w:szCs w:val="18"/>
                    </w:rPr>
                    <w:t>, ki je bila objavljena na Portalu javnih naročil dne ________ pod oznako _________,</w:t>
                  </w:r>
                </w:p>
              </w:tc>
            </w:tr>
          </w:tbl>
          <w:p w:rsidR="00345796" w:rsidRDefault="00EB7698">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F40E4F" w:rsidTr="00B96A8A">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F40E4F" w:rsidTr="00B96A8A">
              <w:tc>
                <w:tcPr>
                  <w:tcW w:w="0" w:type="auto"/>
                  <w:tcMar>
                    <w:top w:w="0" w:type="auto"/>
                    <w:bottom w:w="0" w:type="auto"/>
                  </w:tcMar>
                </w:tcPr>
                <w:p w:rsidR="00F40E4F" w:rsidRDefault="00F40E4F" w:rsidP="00B96A8A">
                  <w:pPr>
                    <w:jc w:val="both"/>
                  </w:pPr>
                  <w:r>
                    <w:rPr>
                      <w:rFonts w:ascii="Arial" w:hAnsi="Arial" w:cs="Arial"/>
                      <w:color w:val="000000"/>
                      <w:sz w:val="18"/>
                      <w:szCs w:val="18"/>
                    </w:rPr>
                    <w:t>Sestavni deli te pogodbe so:</w:t>
                  </w:r>
                </w:p>
              </w:tc>
            </w:tr>
          </w:tbl>
          <w:p w:rsidR="00F40E4F" w:rsidRPr="009F0EED" w:rsidRDefault="00F40E4F" w:rsidP="00F40E4F">
            <w:pPr>
              <w:pStyle w:val="Odstavekseznama"/>
              <w:numPr>
                <w:ilvl w:val="0"/>
                <w:numId w:val="42"/>
              </w:numPr>
              <w:jc w:val="both"/>
              <w:rPr>
                <w:rFonts w:ascii="Arial" w:hAnsi="Arial" w:cs="Arial"/>
                <w:sz w:val="18"/>
              </w:rPr>
            </w:pPr>
            <w:r w:rsidRPr="009F0EED">
              <w:rPr>
                <w:rFonts w:ascii="Arial" w:hAnsi="Arial" w:cs="Arial"/>
                <w:sz w:val="18"/>
              </w:rPr>
              <w:t>razpisna dokumentacija z vsemi dopolnitvami,</w:t>
            </w:r>
          </w:p>
          <w:p w:rsidR="00F40E4F" w:rsidRPr="009F0EED" w:rsidRDefault="00F40E4F" w:rsidP="00F40E4F">
            <w:pPr>
              <w:pStyle w:val="Odstavekseznama"/>
              <w:numPr>
                <w:ilvl w:val="0"/>
                <w:numId w:val="42"/>
              </w:numPr>
              <w:jc w:val="both"/>
              <w:rPr>
                <w:rFonts w:ascii="Arial" w:hAnsi="Arial" w:cs="Arial"/>
                <w:sz w:val="18"/>
              </w:rPr>
            </w:pPr>
            <w:r w:rsidRPr="009F0EED">
              <w:rPr>
                <w:rFonts w:ascii="Arial" w:hAnsi="Arial" w:cs="Arial"/>
                <w:sz w:val="18"/>
              </w:rPr>
              <w:t>tehnična dokumentacija,</w:t>
            </w:r>
          </w:p>
          <w:p w:rsidR="00F40E4F" w:rsidRPr="009F0EED" w:rsidRDefault="00F40E4F" w:rsidP="00F40E4F">
            <w:pPr>
              <w:pStyle w:val="Odstavekseznama"/>
              <w:numPr>
                <w:ilvl w:val="0"/>
                <w:numId w:val="42"/>
              </w:numPr>
              <w:jc w:val="both"/>
              <w:rPr>
                <w:rFonts w:ascii="Arial" w:hAnsi="Arial" w:cs="Arial"/>
                <w:sz w:val="18"/>
              </w:rPr>
            </w:pPr>
            <w:r w:rsidRPr="009F0EED">
              <w:rPr>
                <w:rFonts w:ascii="Arial" w:hAnsi="Arial" w:cs="Arial"/>
                <w:sz w:val="18"/>
              </w:rPr>
              <w:t>ponudba dobavitelja.</w:t>
            </w:r>
          </w:p>
          <w:p w:rsidR="00F40E4F" w:rsidRDefault="00F40E4F" w:rsidP="00B96A8A"/>
          <w:tbl>
            <w:tblPr>
              <w:tblStyle w:val="NormalTablePHPDOCX"/>
              <w:tblW w:w="0" w:type="auto"/>
              <w:tblLook w:val="04A0" w:firstRow="1" w:lastRow="0" w:firstColumn="1" w:lastColumn="0" w:noHBand="0" w:noVBand="1"/>
            </w:tblPr>
            <w:tblGrid>
              <w:gridCol w:w="8962"/>
            </w:tblGrid>
            <w:tr w:rsidR="00F40E4F" w:rsidTr="00B96A8A">
              <w:tc>
                <w:tcPr>
                  <w:tcW w:w="0" w:type="auto"/>
                  <w:tcMar>
                    <w:top w:w="0" w:type="auto"/>
                    <w:bottom w:w="0" w:type="auto"/>
                  </w:tcMar>
                </w:tcPr>
                <w:p w:rsidR="00F40E4F" w:rsidRDefault="00F40E4F" w:rsidP="00B96A8A">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F40E4F" w:rsidRDefault="00F40E4F" w:rsidP="00B96A8A"/>
        </w:tc>
      </w:tr>
    </w:tbl>
    <w:p w:rsidR="00F40E4F" w:rsidRDefault="00F40E4F" w:rsidP="00F40E4F">
      <w:pPr>
        <w:spacing w:before="225" w:after="225" w:line="240" w:lineRule="auto"/>
        <w:jc w:val="both"/>
      </w:pPr>
      <w:r>
        <w:rPr>
          <w:rFonts w:ascii="Arial" w:hAnsi="Arial" w:cs="Arial"/>
          <w:b/>
          <w:bCs/>
          <w:color w:val="000000"/>
          <w:sz w:val="18"/>
          <w:szCs w:val="18"/>
        </w:rPr>
        <w:t>II. PREDMET POGODBE</w:t>
      </w: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F40E4F" w:rsidRDefault="00F40E4F" w:rsidP="00F40E4F">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vozilo, s tehničnimi karakteristikami ter pripadajočo opremo, kot izhajajo iz tehničnih specifikacij razpisne dokumentacije, ki je sestavni del te pogodbe. </w:t>
      </w:r>
    </w:p>
    <w:p w:rsidR="00F40E4F" w:rsidRDefault="00F40E4F" w:rsidP="00F40E4F">
      <w:pPr>
        <w:spacing w:after="0" w:line="240" w:lineRule="auto"/>
        <w:jc w:val="both"/>
        <w:rPr>
          <w:rFonts w:ascii="Arial" w:hAnsi="Arial" w:cs="Arial"/>
          <w:bCs/>
          <w:color w:val="000000"/>
          <w:sz w:val="18"/>
          <w:szCs w:val="18"/>
        </w:rPr>
      </w:pPr>
    </w:p>
    <w:p w:rsidR="00F40E4F" w:rsidRPr="009F0EED" w:rsidRDefault="00F40E4F" w:rsidP="00F40E4F">
      <w:pPr>
        <w:spacing w:after="0" w:line="240" w:lineRule="auto"/>
        <w:jc w:val="both"/>
        <w:rPr>
          <w:rFonts w:ascii="Arial" w:hAnsi="Arial" w:cs="Arial"/>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rsidR="00F40E4F" w:rsidRDefault="00F40E4F" w:rsidP="00F40E4F">
      <w:pPr>
        <w:spacing w:after="0" w:line="240" w:lineRule="auto"/>
        <w:rPr>
          <w:rFonts w:ascii="Arial" w:hAnsi="Arial" w:cs="Arial"/>
          <w:b/>
          <w:bCs/>
          <w:color w:val="000000"/>
          <w:sz w:val="18"/>
          <w:szCs w:val="18"/>
        </w:rPr>
      </w:pPr>
    </w:p>
    <w:p w:rsidR="00F40E4F" w:rsidRPr="009F0EED" w:rsidRDefault="00F40E4F" w:rsidP="00F40E4F">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F40E4F" w:rsidRDefault="00F40E4F" w:rsidP="00F40E4F">
      <w:pPr>
        <w:spacing w:after="0" w:line="240" w:lineRule="auto"/>
        <w:rPr>
          <w:rFonts w:ascii="Arial" w:hAnsi="Arial" w:cs="Arial"/>
          <w:b/>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rsidR="00F40E4F" w:rsidRDefault="00F40E4F" w:rsidP="00F40E4F">
      <w:pPr>
        <w:spacing w:after="0" w:line="240" w:lineRule="auto"/>
        <w:jc w:val="center"/>
      </w:pPr>
    </w:p>
    <w:p w:rsidR="00F40E4F" w:rsidRDefault="00F40E4F" w:rsidP="00F40E4F">
      <w:pPr>
        <w:spacing w:after="0" w:line="240" w:lineRule="auto"/>
        <w:jc w:val="center"/>
      </w:pPr>
    </w:p>
    <w:p w:rsidR="00F40E4F" w:rsidRDefault="00F40E4F" w:rsidP="00F40E4F">
      <w:pPr>
        <w:spacing w:after="0" w:line="240" w:lineRule="auto"/>
        <w:jc w:val="center"/>
      </w:pPr>
      <w:r>
        <w:rPr>
          <w:rFonts w:ascii="Arial" w:hAnsi="Arial" w:cs="Arial"/>
          <w:b/>
          <w:bCs/>
          <w:color w:val="000000"/>
          <w:sz w:val="18"/>
          <w:szCs w:val="18"/>
        </w:rPr>
        <w:t>6. člen</w:t>
      </w:r>
    </w:p>
    <w:p w:rsidR="00F40E4F" w:rsidRDefault="00F40E4F" w:rsidP="00F40E4F">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F40E4F" w:rsidRDefault="00F40E4F" w:rsidP="00F40E4F">
      <w:pPr>
        <w:spacing w:before="225" w:after="225" w:line="240" w:lineRule="auto"/>
        <w:jc w:val="both"/>
        <w:rPr>
          <w:rFonts w:ascii="Arial" w:hAnsi="Arial" w:cs="Arial"/>
          <w:bCs/>
          <w:color w:val="000000"/>
          <w:sz w:val="18"/>
          <w:szCs w:val="18"/>
        </w:rPr>
      </w:pPr>
    </w:p>
    <w:p w:rsidR="00F40E4F" w:rsidRDefault="00F40E4F" w:rsidP="00F40E4F">
      <w:pPr>
        <w:spacing w:before="225" w:after="225" w:line="240" w:lineRule="auto"/>
        <w:jc w:val="both"/>
      </w:pPr>
      <w:r>
        <w:rPr>
          <w:rFonts w:ascii="Arial" w:hAnsi="Arial" w:cs="Arial"/>
          <w:b/>
          <w:bCs/>
          <w:color w:val="000000"/>
          <w:sz w:val="18"/>
          <w:szCs w:val="18"/>
        </w:rPr>
        <w:t>III. POGODBENA CENA</w:t>
      </w:r>
    </w:p>
    <w:p w:rsidR="00F40E4F" w:rsidRDefault="00F40E4F" w:rsidP="00F40E4F">
      <w:pPr>
        <w:spacing w:after="0" w:line="240" w:lineRule="auto"/>
        <w:jc w:val="center"/>
      </w:pPr>
      <w:r>
        <w:rPr>
          <w:rFonts w:ascii="Arial" w:hAnsi="Arial" w:cs="Arial"/>
          <w:b/>
          <w:bCs/>
          <w:color w:val="000000"/>
          <w:sz w:val="18"/>
          <w:szCs w:val="18"/>
        </w:rPr>
        <w:t>7. člen</w:t>
      </w:r>
    </w:p>
    <w:p w:rsidR="00F40E4F" w:rsidRDefault="00F40E4F" w:rsidP="00F40E4F">
      <w:pPr>
        <w:spacing w:after="0" w:line="240" w:lineRule="auto"/>
        <w:rPr>
          <w:rFonts w:ascii="Arial" w:hAnsi="Arial" w:cs="Arial"/>
          <w:b/>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rsidR="00F40E4F" w:rsidRPr="00B07136" w:rsidRDefault="00F40E4F" w:rsidP="00F40E4F">
      <w:pPr>
        <w:spacing w:after="0" w:line="240" w:lineRule="auto"/>
        <w:jc w:val="both"/>
        <w:rPr>
          <w:rFonts w:ascii="Arial" w:hAnsi="Arial" w:cs="Arial"/>
          <w:bCs/>
          <w:color w:val="000000"/>
          <w:sz w:val="18"/>
          <w:szCs w:val="18"/>
        </w:rPr>
      </w:pPr>
    </w:p>
    <w:p w:rsidR="00F40E4F" w:rsidRPr="008B6202" w:rsidRDefault="00F40E4F" w:rsidP="00F40E4F">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rsidR="00F40E4F" w:rsidRPr="00B07136" w:rsidRDefault="00F40E4F" w:rsidP="00F40E4F">
      <w:pPr>
        <w:spacing w:after="0" w:line="240" w:lineRule="auto"/>
        <w:jc w:val="both"/>
        <w:rPr>
          <w:rFonts w:ascii="Arial" w:hAnsi="Arial" w:cs="Arial"/>
          <w:bCs/>
          <w:color w:val="000000"/>
          <w:sz w:val="18"/>
          <w:szCs w:val="18"/>
        </w:rPr>
      </w:pPr>
    </w:p>
    <w:p w:rsidR="00F40E4F" w:rsidRDefault="00F40E4F" w:rsidP="00F40E4F">
      <w:pPr>
        <w:spacing w:after="0" w:line="240" w:lineRule="auto"/>
        <w:rPr>
          <w:rFonts w:ascii="Arial" w:hAnsi="Arial" w:cs="Arial"/>
          <w:b/>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F40E4F"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rsidR="00F40E4F" w:rsidRDefault="00F40E4F" w:rsidP="00F40E4F">
      <w:pPr>
        <w:spacing w:after="0" w:line="240" w:lineRule="auto"/>
        <w:rPr>
          <w:rFonts w:ascii="Arial" w:hAnsi="Arial" w:cs="Arial"/>
          <w:b/>
          <w:bCs/>
          <w:color w:val="000000"/>
          <w:sz w:val="18"/>
          <w:szCs w:val="18"/>
        </w:rPr>
      </w:pPr>
    </w:p>
    <w:p w:rsidR="00F40E4F" w:rsidRDefault="00F40E4F" w:rsidP="00F40E4F">
      <w:pPr>
        <w:spacing w:after="0" w:line="240" w:lineRule="auto"/>
        <w:rPr>
          <w:rFonts w:ascii="Arial" w:hAnsi="Arial" w:cs="Arial"/>
          <w:b/>
          <w:bCs/>
          <w:color w:val="000000"/>
          <w:sz w:val="18"/>
          <w:szCs w:val="18"/>
        </w:rPr>
      </w:pPr>
    </w:p>
    <w:p w:rsidR="00F40E4F" w:rsidRDefault="00F40E4F" w:rsidP="00F40E4F">
      <w:pPr>
        <w:spacing w:before="225" w:after="225" w:line="240" w:lineRule="auto"/>
        <w:jc w:val="both"/>
      </w:pPr>
      <w:r>
        <w:rPr>
          <w:rFonts w:ascii="Arial" w:hAnsi="Arial" w:cs="Arial"/>
          <w:b/>
          <w:bCs/>
          <w:color w:val="000000"/>
          <w:sz w:val="18"/>
          <w:szCs w:val="18"/>
        </w:rPr>
        <w:lastRenderedPageBreak/>
        <w:t>IV. ROK ZA DOBAVO VOZILA</w:t>
      </w:r>
    </w:p>
    <w:p w:rsidR="00F40E4F" w:rsidRDefault="00F40E4F" w:rsidP="00F40E4F">
      <w:pPr>
        <w:spacing w:after="0" w:line="240" w:lineRule="auto"/>
        <w:jc w:val="center"/>
      </w:pPr>
      <w:r>
        <w:rPr>
          <w:rFonts w:ascii="Arial" w:hAnsi="Arial" w:cs="Arial"/>
          <w:b/>
          <w:bCs/>
          <w:color w:val="000000"/>
          <w:sz w:val="18"/>
          <w:szCs w:val="18"/>
        </w:rPr>
        <w:t>9. člen</w:t>
      </w:r>
    </w:p>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rPr>
          <w:rFonts w:ascii="Arial" w:hAnsi="Arial" w:cs="Arial"/>
          <w:b/>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najkasneje v roku devetdesetih (90) dni od podpisa pogodbe, to je najkasneje do ______________</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rsidR="00F40E4F" w:rsidRDefault="00F40E4F" w:rsidP="00F40E4F">
      <w:pPr>
        <w:spacing w:before="225" w:after="225" w:line="240" w:lineRule="auto"/>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dobav, pri čemer mora ponudnik upoštevati zgoraj navedeni rok izvedbe. </w:t>
      </w:r>
    </w:p>
    <w:p w:rsidR="00F40E4F" w:rsidRDefault="00F40E4F" w:rsidP="00F40E4F">
      <w:pPr>
        <w:spacing w:before="225" w:after="225" w:line="240" w:lineRule="auto"/>
        <w:jc w:val="both"/>
        <w:rPr>
          <w:rFonts w:ascii="Arial" w:hAnsi="Arial" w:cs="Arial"/>
          <w:color w:val="000000"/>
          <w:sz w:val="18"/>
          <w:szCs w:val="18"/>
        </w:rPr>
      </w:pPr>
      <w:r>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rsidR="00F40E4F" w:rsidRDefault="00F40E4F" w:rsidP="00F40E4F">
      <w:pPr>
        <w:spacing w:after="0" w:line="240" w:lineRule="auto"/>
        <w:jc w:val="center"/>
        <w:rPr>
          <w:rFonts w:ascii="Arial" w:hAnsi="Arial" w:cs="Arial"/>
          <w:b/>
          <w:bCs/>
          <w:color w:val="000000"/>
          <w:sz w:val="18"/>
          <w:szCs w:val="18"/>
        </w:rPr>
      </w:pP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rsidR="00F40E4F" w:rsidRPr="00B07136" w:rsidRDefault="00F40E4F" w:rsidP="00F40E4F">
      <w:pPr>
        <w:spacing w:after="0" w:line="240" w:lineRule="auto"/>
        <w:jc w:val="both"/>
        <w:rPr>
          <w:rFonts w:ascii="Arial" w:hAnsi="Arial" w:cs="Arial"/>
          <w:bCs/>
          <w:color w:val="000000"/>
          <w:sz w:val="18"/>
          <w:szCs w:val="18"/>
        </w:rPr>
      </w:pPr>
    </w:p>
    <w:p w:rsidR="00F40E4F" w:rsidRPr="00B07136" w:rsidRDefault="00F40E4F" w:rsidP="00F40E4F">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rsidR="00F40E4F" w:rsidRDefault="00F40E4F" w:rsidP="00F40E4F">
      <w:pPr>
        <w:spacing w:after="0" w:line="240" w:lineRule="auto"/>
        <w:rPr>
          <w:rFonts w:ascii="Arial" w:hAnsi="Arial" w:cs="Arial"/>
          <w:b/>
          <w:bCs/>
          <w:color w:val="000000"/>
          <w:sz w:val="18"/>
          <w:szCs w:val="18"/>
        </w:rPr>
      </w:pPr>
    </w:p>
    <w:p w:rsidR="00F40E4F" w:rsidRDefault="00F40E4F" w:rsidP="00F40E4F">
      <w:pPr>
        <w:spacing w:after="0" w:line="240" w:lineRule="auto"/>
        <w:jc w:val="center"/>
      </w:pPr>
    </w:p>
    <w:p w:rsidR="00F40E4F" w:rsidRDefault="00F40E4F" w:rsidP="00F40E4F">
      <w:pPr>
        <w:spacing w:after="0" w:line="240" w:lineRule="auto"/>
        <w:jc w:val="center"/>
      </w:pPr>
      <w:r>
        <w:rPr>
          <w:rFonts w:ascii="Arial" w:hAnsi="Arial" w:cs="Arial"/>
          <w:b/>
          <w:bCs/>
          <w:color w:val="000000"/>
          <w:sz w:val="18"/>
          <w:szCs w:val="18"/>
        </w:rPr>
        <w:t>11. člen</w:t>
      </w:r>
    </w:p>
    <w:p w:rsidR="00F40E4F" w:rsidRPr="00B07136" w:rsidRDefault="00F40E4F" w:rsidP="00F40E4F">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rsidR="00F40E4F" w:rsidRPr="00B07136" w:rsidRDefault="00F40E4F" w:rsidP="00F40E4F">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rsidR="00F40E4F" w:rsidRDefault="00F40E4F" w:rsidP="00F40E4F">
      <w:pPr>
        <w:spacing w:before="225" w:after="225" w:line="240" w:lineRule="auto"/>
        <w:jc w:val="both"/>
        <w:rPr>
          <w:rFonts w:ascii="Arial" w:hAnsi="Arial" w:cs="Arial"/>
          <w:b/>
          <w:bCs/>
          <w:color w:val="000000"/>
          <w:sz w:val="18"/>
          <w:szCs w:val="18"/>
        </w:rPr>
      </w:pPr>
    </w:p>
    <w:p w:rsidR="00F40E4F" w:rsidRDefault="00F40E4F" w:rsidP="00F40E4F">
      <w:pPr>
        <w:spacing w:before="225" w:after="225" w:line="240" w:lineRule="auto"/>
        <w:jc w:val="both"/>
      </w:pPr>
      <w:r>
        <w:rPr>
          <w:rFonts w:ascii="Arial" w:hAnsi="Arial" w:cs="Arial"/>
          <w:b/>
          <w:bCs/>
          <w:color w:val="000000"/>
          <w:sz w:val="18"/>
          <w:szCs w:val="18"/>
        </w:rPr>
        <w:t>V. OBVEZNOSTI DOBAVITELJA</w:t>
      </w:r>
    </w:p>
    <w:p w:rsidR="00F40E4F" w:rsidRDefault="00F40E4F" w:rsidP="00F40E4F">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rsidR="00F40E4F" w:rsidRDefault="00F40E4F" w:rsidP="00F40E4F">
      <w:pPr>
        <w:spacing w:after="0" w:line="240" w:lineRule="auto"/>
        <w:jc w:val="center"/>
      </w:pPr>
    </w:p>
    <w:p w:rsidR="00F40E4F" w:rsidRPr="00B07136" w:rsidRDefault="00F40E4F" w:rsidP="00F40E4F">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rsidR="00F40E4F" w:rsidRPr="00B07136" w:rsidRDefault="00F40E4F" w:rsidP="00F40E4F">
      <w:pPr>
        <w:jc w:val="both"/>
        <w:rPr>
          <w:rFonts w:ascii="Arial" w:hAnsi="Arial" w:cs="Arial"/>
          <w:sz w:val="18"/>
          <w:szCs w:val="18"/>
        </w:rPr>
      </w:pPr>
      <w:r w:rsidRPr="00B07136">
        <w:rPr>
          <w:rFonts w:ascii="Arial" w:hAnsi="Arial" w:cs="Arial"/>
          <w:sz w:val="18"/>
          <w:szCs w:val="18"/>
        </w:rPr>
        <w:t>Obveznosti dobavitelja obsegajo predvsem:</w:t>
      </w:r>
    </w:p>
    <w:p w:rsidR="00F40E4F" w:rsidRDefault="00F40E4F" w:rsidP="00F40E4F">
      <w:pPr>
        <w:pStyle w:val="Odstavekseznama"/>
        <w:numPr>
          <w:ilvl w:val="0"/>
          <w:numId w:val="41"/>
        </w:numPr>
        <w:jc w:val="both"/>
        <w:rPr>
          <w:rFonts w:ascii="Arial" w:hAnsi="Arial" w:cs="Arial"/>
          <w:sz w:val="18"/>
          <w:szCs w:val="18"/>
        </w:rPr>
      </w:pPr>
      <w:r w:rsidRPr="00C51D78">
        <w:rPr>
          <w:rFonts w:ascii="Arial" w:hAnsi="Arial" w:cs="Arial"/>
          <w:sz w:val="18"/>
          <w:szCs w:val="18"/>
        </w:rPr>
        <w:t xml:space="preserve">dobavo vozila s pripadajočo opremo iz </w:t>
      </w:r>
      <w:r>
        <w:rPr>
          <w:rFonts w:ascii="Arial" w:hAnsi="Arial" w:cs="Arial"/>
          <w:sz w:val="18"/>
          <w:szCs w:val="18"/>
        </w:rPr>
        <w:t>3</w:t>
      </w:r>
      <w:r w:rsidRPr="00C51D78">
        <w:rPr>
          <w:rFonts w:ascii="Arial" w:hAnsi="Arial" w:cs="Arial"/>
          <w:sz w:val="18"/>
          <w:szCs w:val="18"/>
        </w:rPr>
        <w:t>. člena te pogodbe;</w:t>
      </w:r>
    </w:p>
    <w:p w:rsidR="00F40E4F" w:rsidRDefault="00F40E4F" w:rsidP="00F40E4F">
      <w:pPr>
        <w:pStyle w:val="Odstavekseznama"/>
        <w:numPr>
          <w:ilvl w:val="0"/>
          <w:numId w:val="41"/>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rsidR="00F40E4F" w:rsidRDefault="00F40E4F" w:rsidP="00F40E4F">
      <w:pPr>
        <w:pStyle w:val="Odstavekseznama"/>
        <w:numPr>
          <w:ilvl w:val="0"/>
          <w:numId w:val="41"/>
        </w:numPr>
        <w:jc w:val="both"/>
        <w:rPr>
          <w:rFonts w:ascii="Arial" w:hAnsi="Arial" w:cs="Arial"/>
          <w:sz w:val="18"/>
          <w:szCs w:val="18"/>
        </w:rPr>
      </w:pPr>
      <w:r w:rsidRPr="00C51D78">
        <w:rPr>
          <w:rFonts w:ascii="Arial" w:hAnsi="Arial" w:cs="Arial"/>
          <w:sz w:val="18"/>
          <w:szCs w:val="18"/>
        </w:rPr>
        <w:t xml:space="preserve">servisiranje opreme iz </w:t>
      </w:r>
      <w:r>
        <w:rPr>
          <w:rFonts w:ascii="Arial" w:hAnsi="Arial" w:cs="Arial"/>
          <w:sz w:val="18"/>
          <w:szCs w:val="18"/>
        </w:rPr>
        <w:t>3</w:t>
      </w:r>
      <w:r w:rsidRPr="00C51D78">
        <w:rPr>
          <w:rFonts w:ascii="Arial" w:hAnsi="Arial" w:cs="Arial"/>
          <w:sz w:val="18"/>
          <w:szCs w:val="18"/>
        </w:rPr>
        <w:t>. člena te pogodbe v garancijski dobi;</w:t>
      </w:r>
    </w:p>
    <w:p w:rsidR="00F40E4F" w:rsidRPr="00E06778" w:rsidRDefault="00F40E4F" w:rsidP="00F40E4F">
      <w:pPr>
        <w:pStyle w:val="Odstavekseznama"/>
        <w:numPr>
          <w:ilvl w:val="0"/>
          <w:numId w:val="41"/>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rsidR="00F40E4F" w:rsidRDefault="00F40E4F" w:rsidP="00F40E4F">
      <w:pPr>
        <w:jc w:val="center"/>
        <w:rPr>
          <w:rFonts w:ascii="Arial" w:hAnsi="Arial" w:cs="Arial"/>
          <w:b/>
          <w:sz w:val="18"/>
          <w:szCs w:val="18"/>
        </w:rPr>
      </w:pPr>
    </w:p>
    <w:p w:rsidR="00F40E4F" w:rsidRPr="00B07136" w:rsidRDefault="00F40E4F" w:rsidP="00F40E4F">
      <w:pPr>
        <w:jc w:val="center"/>
        <w:rPr>
          <w:rFonts w:ascii="Arial" w:hAnsi="Arial" w:cs="Arial"/>
          <w:b/>
          <w:sz w:val="18"/>
          <w:szCs w:val="18"/>
        </w:rPr>
      </w:pPr>
      <w:r w:rsidRPr="00B07136">
        <w:rPr>
          <w:rFonts w:ascii="Arial" w:hAnsi="Arial" w:cs="Arial"/>
          <w:b/>
          <w:sz w:val="18"/>
          <w:szCs w:val="18"/>
        </w:rPr>
        <w:t>13.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Dobavitelj se obvezuje, da bo:</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 xml:space="preserve">vsa dela po tej pogodbi opravil vestno in po pravilih stroke ob upoštevanju določil pogodbe in sestavnih delov te pogodbe, kot so opredeljeni v 2. členu pogodbe, veljavnih predpisov, pri čemer mora skrbeti, da </w:t>
      </w:r>
      <w:r w:rsidRPr="00B07136">
        <w:rPr>
          <w:rFonts w:ascii="Arial" w:hAnsi="Arial" w:cs="Arial"/>
          <w:sz w:val="18"/>
          <w:szCs w:val="18"/>
        </w:rPr>
        <w:lastRenderedPageBreak/>
        <w:t>bo delo opravljeno ekonomično v okviru določil te pogodbe in morebitnih dodatnih dogovorov med pogodbenima strankama;</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dela striktno opravil v pogodbeno določenih rokih;</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pravočasno opozoril naročnika na morebitne ovire pri izvajanju del;</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ščitil interese naročnika;</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omogočil naročniku opravljanje nadzora nad potekom del;</w:t>
      </w:r>
    </w:p>
    <w:p w:rsidR="00F40E4F"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F40E4F" w:rsidRPr="00B07136" w:rsidRDefault="00F40E4F" w:rsidP="00F40E4F">
      <w:pPr>
        <w:pStyle w:val="Odstavekseznama"/>
        <w:numPr>
          <w:ilvl w:val="0"/>
          <w:numId w:val="37"/>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F40E4F" w:rsidRPr="00B07136" w:rsidRDefault="00F40E4F" w:rsidP="00F40E4F">
      <w:pPr>
        <w:jc w:val="center"/>
        <w:rPr>
          <w:rFonts w:ascii="Arial" w:hAnsi="Arial" w:cs="Arial"/>
          <w:b/>
          <w:sz w:val="18"/>
          <w:szCs w:val="18"/>
        </w:rPr>
      </w:pPr>
      <w:r w:rsidRPr="00B07136">
        <w:rPr>
          <w:rFonts w:ascii="Arial" w:hAnsi="Arial" w:cs="Arial"/>
          <w:b/>
          <w:sz w:val="18"/>
          <w:szCs w:val="18"/>
        </w:rPr>
        <w:t>14.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Prav tako se dobavitelj zavezuje:</w:t>
      </w:r>
    </w:p>
    <w:p w:rsidR="00F40E4F"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da vozilo deluje brezhibno in nima stvarnih oziroma pravnih napak;</w:t>
      </w:r>
    </w:p>
    <w:p w:rsidR="00F40E4F"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F40E4F"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rsidR="00F40E4F"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w:t>
      </w:r>
      <w:r>
        <w:rPr>
          <w:rFonts w:ascii="Arial" w:hAnsi="Arial" w:cs="Arial"/>
          <w:sz w:val="18"/>
          <w:szCs w:val="18"/>
        </w:rPr>
        <w:t>rževanje vozila</w:t>
      </w:r>
      <w:r w:rsidRPr="00B07136">
        <w:rPr>
          <w:rFonts w:ascii="Arial" w:hAnsi="Arial" w:cs="Arial"/>
          <w:sz w:val="18"/>
          <w:szCs w:val="18"/>
        </w:rPr>
        <w:t>;</w:t>
      </w:r>
    </w:p>
    <w:p w:rsidR="00F40E4F"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rsidR="00F40E4F" w:rsidRPr="00B07136" w:rsidRDefault="00F40E4F" w:rsidP="00F40E4F">
      <w:pPr>
        <w:pStyle w:val="Odstavekseznama"/>
        <w:numPr>
          <w:ilvl w:val="0"/>
          <w:numId w:val="38"/>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F40E4F" w:rsidRDefault="00F40E4F" w:rsidP="00F40E4F">
      <w:pPr>
        <w:jc w:val="both"/>
        <w:rPr>
          <w:rFonts w:ascii="Arial" w:hAnsi="Arial" w:cs="Arial"/>
          <w:b/>
          <w:sz w:val="18"/>
          <w:szCs w:val="18"/>
        </w:rPr>
      </w:pPr>
    </w:p>
    <w:p w:rsidR="00F40E4F" w:rsidRPr="00B07136" w:rsidRDefault="00F40E4F" w:rsidP="00F40E4F">
      <w:pPr>
        <w:jc w:val="both"/>
        <w:rPr>
          <w:rFonts w:ascii="Arial" w:hAnsi="Arial" w:cs="Arial"/>
          <w:b/>
          <w:sz w:val="18"/>
          <w:szCs w:val="18"/>
        </w:rPr>
      </w:pPr>
      <w:r w:rsidRPr="00B07136">
        <w:rPr>
          <w:rFonts w:ascii="Arial" w:hAnsi="Arial" w:cs="Arial"/>
          <w:b/>
          <w:sz w:val="18"/>
          <w:szCs w:val="18"/>
        </w:rPr>
        <w:t>VI. OBVEZNOSTI NAROČNIKA</w:t>
      </w:r>
    </w:p>
    <w:p w:rsidR="00F40E4F" w:rsidRPr="00B07136" w:rsidRDefault="00F40E4F" w:rsidP="00F40E4F">
      <w:pPr>
        <w:jc w:val="center"/>
        <w:rPr>
          <w:rFonts w:ascii="Arial" w:hAnsi="Arial" w:cs="Arial"/>
          <w:b/>
          <w:sz w:val="18"/>
          <w:szCs w:val="18"/>
        </w:rPr>
      </w:pPr>
      <w:r w:rsidRPr="00B07136">
        <w:rPr>
          <w:rFonts w:ascii="Arial" w:hAnsi="Arial" w:cs="Arial"/>
          <w:b/>
          <w:sz w:val="18"/>
          <w:szCs w:val="18"/>
        </w:rPr>
        <w:t>15.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rsidR="00F40E4F" w:rsidRPr="00B07136" w:rsidRDefault="00F40E4F" w:rsidP="00F40E4F">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F40E4F" w:rsidRPr="00B07136" w:rsidRDefault="00F40E4F" w:rsidP="00F40E4F">
      <w:pPr>
        <w:jc w:val="both"/>
        <w:rPr>
          <w:rFonts w:ascii="Arial" w:hAnsi="Arial" w:cs="Arial"/>
          <w:b/>
          <w:sz w:val="18"/>
          <w:szCs w:val="18"/>
        </w:rPr>
      </w:pPr>
    </w:p>
    <w:p w:rsidR="00F40E4F" w:rsidRPr="00B07136" w:rsidRDefault="00F40E4F" w:rsidP="00F40E4F">
      <w:pPr>
        <w:jc w:val="both"/>
        <w:rPr>
          <w:rFonts w:ascii="Arial" w:hAnsi="Arial" w:cs="Arial"/>
          <w:b/>
          <w:sz w:val="18"/>
          <w:szCs w:val="18"/>
        </w:rPr>
      </w:pPr>
      <w:r w:rsidRPr="00B07136">
        <w:rPr>
          <w:rFonts w:ascii="Arial" w:hAnsi="Arial" w:cs="Arial"/>
          <w:b/>
          <w:sz w:val="18"/>
          <w:szCs w:val="18"/>
        </w:rPr>
        <w:t>VII. PREDAJA IN PREVZEM BLAGA</w:t>
      </w:r>
    </w:p>
    <w:p w:rsidR="00F40E4F" w:rsidRPr="00B07136" w:rsidRDefault="00F40E4F" w:rsidP="00F40E4F">
      <w:pPr>
        <w:jc w:val="center"/>
        <w:rPr>
          <w:rFonts w:ascii="Arial" w:hAnsi="Arial" w:cs="Arial"/>
          <w:b/>
          <w:sz w:val="18"/>
          <w:szCs w:val="18"/>
        </w:rPr>
      </w:pPr>
      <w:r w:rsidRPr="00B07136">
        <w:rPr>
          <w:rFonts w:ascii="Arial" w:hAnsi="Arial" w:cs="Arial"/>
          <w:b/>
          <w:sz w:val="18"/>
          <w:szCs w:val="18"/>
        </w:rPr>
        <w:t>16. člen</w:t>
      </w:r>
    </w:p>
    <w:p w:rsidR="00F40E4F" w:rsidRDefault="00F40E4F" w:rsidP="00F40E4F">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F40E4F" w:rsidRDefault="00F40E4F" w:rsidP="00F40E4F">
      <w:pPr>
        <w:jc w:val="both"/>
        <w:rPr>
          <w:rFonts w:ascii="Arial" w:hAnsi="Arial" w:cs="Arial"/>
          <w:sz w:val="18"/>
          <w:szCs w:val="18"/>
        </w:rPr>
      </w:pPr>
      <w:r w:rsidRPr="00B07136">
        <w:rPr>
          <w:rFonts w:ascii="Arial" w:hAnsi="Arial" w:cs="Arial"/>
          <w:sz w:val="18"/>
          <w:szCs w:val="18"/>
        </w:rPr>
        <w:t>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F40E4F" w:rsidRPr="00B07136" w:rsidRDefault="00F40E4F" w:rsidP="00F40E4F">
      <w:pPr>
        <w:jc w:val="both"/>
        <w:rPr>
          <w:rFonts w:ascii="Arial" w:hAnsi="Arial" w:cs="Arial"/>
          <w:sz w:val="18"/>
          <w:szCs w:val="18"/>
        </w:rPr>
      </w:pPr>
    </w:p>
    <w:p w:rsidR="00F40E4F" w:rsidRPr="00B07136" w:rsidRDefault="00F40E4F" w:rsidP="00F40E4F">
      <w:pPr>
        <w:spacing w:after="0"/>
        <w:jc w:val="both"/>
        <w:rPr>
          <w:rFonts w:ascii="Arial" w:hAnsi="Arial" w:cs="Arial"/>
          <w:sz w:val="18"/>
          <w:szCs w:val="18"/>
        </w:rPr>
      </w:pPr>
    </w:p>
    <w:p w:rsidR="00F40E4F" w:rsidRPr="00B07136" w:rsidRDefault="00F40E4F" w:rsidP="00F40E4F">
      <w:pPr>
        <w:spacing w:after="0"/>
        <w:jc w:val="both"/>
        <w:rPr>
          <w:rFonts w:ascii="Arial" w:hAnsi="Arial" w:cs="Arial"/>
          <w:b/>
          <w:sz w:val="18"/>
          <w:szCs w:val="18"/>
        </w:rPr>
      </w:pPr>
      <w:r w:rsidRPr="00B07136">
        <w:rPr>
          <w:rFonts w:ascii="Arial" w:hAnsi="Arial" w:cs="Arial"/>
          <w:b/>
          <w:sz w:val="18"/>
          <w:szCs w:val="18"/>
        </w:rPr>
        <w:lastRenderedPageBreak/>
        <w:t>VIII. GARANCIJE</w:t>
      </w:r>
    </w:p>
    <w:p w:rsidR="00F40E4F" w:rsidRPr="00B07136" w:rsidRDefault="00F40E4F" w:rsidP="00F40E4F">
      <w:pPr>
        <w:jc w:val="center"/>
        <w:rPr>
          <w:rFonts w:ascii="Arial" w:hAnsi="Arial" w:cs="Arial"/>
          <w:b/>
          <w:sz w:val="18"/>
          <w:szCs w:val="18"/>
        </w:rPr>
      </w:pPr>
      <w:r w:rsidRPr="00B07136">
        <w:rPr>
          <w:rFonts w:ascii="Arial" w:hAnsi="Arial" w:cs="Arial"/>
          <w:b/>
          <w:sz w:val="18"/>
          <w:szCs w:val="18"/>
        </w:rPr>
        <w:t>17. člen</w:t>
      </w:r>
    </w:p>
    <w:p w:rsidR="00F40E4F" w:rsidRDefault="00F40E4F" w:rsidP="00F40E4F">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Odzivni čas za odgovor na javljeno napako v garancijskem roku je največ 8 ur od prejema naročnikovega obvestila. </w:t>
      </w:r>
      <w:r w:rsidRPr="00D46EAB">
        <w:rPr>
          <w:rFonts w:ascii="Arial" w:hAnsi="Arial" w:cs="Arial"/>
          <w:color w:val="000000"/>
          <w:sz w:val="18"/>
          <w:szCs w:val="18"/>
        </w:rPr>
        <w:t xml:space="preserve">Rok za odpravo napak v garancijskem roku je največ v 48 urah od prejema obvestila o napaki, razen pri </w:t>
      </w:r>
      <w:r w:rsidRPr="00743DCF">
        <w:rPr>
          <w:rFonts w:ascii="Arial" w:hAnsi="Arial" w:cs="Arial"/>
          <w:color w:val="000000"/>
          <w:sz w:val="18"/>
          <w:szCs w:val="18"/>
        </w:rPr>
        <w:t>šasiji. Izvajalec nadgradnje nudi v garancijski dobi brezplačni mobilni servis nadgradnje na lokaciji društva - naročnika.</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rsidR="00F40E4F" w:rsidRDefault="00F40E4F" w:rsidP="00F40E4F">
      <w:pPr>
        <w:jc w:val="both"/>
        <w:rPr>
          <w:rFonts w:ascii="Arial" w:hAnsi="Arial" w:cs="Arial"/>
          <w:sz w:val="18"/>
          <w:szCs w:val="18"/>
        </w:rPr>
      </w:pPr>
      <w:r w:rsidRPr="00743DCF">
        <w:rPr>
          <w:rFonts w:ascii="Arial" w:hAnsi="Arial" w:cs="Arial"/>
          <w:sz w:val="18"/>
          <w:szCs w:val="18"/>
        </w:rPr>
        <w:t>Garancijska doba</w:t>
      </w:r>
      <w:r w:rsidR="00244339">
        <w:rPr>
          <w:rFonts w:ascii="Arial" w:hAnsi="Arial" w:cs="Arial"/>
          <w:sz w:val="18"/>
          <w:szCs w:val="18"/>
        </w:rPr>
        <w:t xml:space="preserve"> za vozilo</w:t>
      </w:r>
      <w:r w:rsidRPr="00743DCF">
        <w:rPr>
          <w:rFonts w:ascii="Arial" w:hAnsi="Arial" w:cs="Arial"/>
          <w:sz w:val="18"/>
          <w:szCs w:val="18"/>
        </w:rPr>
        <w:t xml:space="preserve"> </w:t>
      </w:r>
      <w:r>
        <w:rPr>
          <w:rFonts w:ascii="Arial" w:hAnsi="Arial" w:cs="Arial"/>
          <w:sz w:val="18"/>
          <w:szCs w:val="18"/>
        </w:rPr>
        <w:t xml:space="preserve">znaša </w:t>
      </w:r>
      <w:r w:rsidR="001975E7">
        <w:rPr>
          <w:rFonts w:ascii="Arial" w:hAnsi="Arial" w:cs="Arial"/>
          <w:sz w:val="18"/>
          <w:szCs w:val="18"/>
        </w:rPr>
        <w:t>najmanj 12</w:t>
      </w:r>
      <w:r w:rsidR="00244339">
        <w:rPr>
          <w:rFonts w:ascii="Arial" w:hAnsi="Arial" w:cs="Arial"/>
          <w:sz w:val="18"/>
          <w:szCs w:val="18"/>
        </w:rPr>
        <w:t xml:space="preserve"> mesecev</w:t>
      </w:r>
      <w:r>
        <w:rPr>
          <w:rFonts w:ascii="Arial" w:hAnsi="Arial" w:cs="Arial"/>
          <w:sz w:val="18"/>
          <w:szCs w:val="18"/>
        </w:rPr>
        <w:t xml:space="preserve">. </w:t>
      </w:r>
    </w:p>
    <w:p w:rsidR="00F40E4F" w:rsidRPr="00B07136" w:rsidRDefault="00F40E4F" w:rsidP="00F40E4F">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rsidR="00F40E4F" w:rsidRDefault="00F40E4F" w:rsidP="00F40E4F">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F40E4F" w:rsidRDefault="00F40E4F" w:rsidP="00F40E4F">
      <w:pPr>
        <w:spacing w:before="225" w:after="225" w:line="240" w:lineRule="auto"/>
        <w:jc w:val="both"/>
        <w:rPr>
          <w:rFonts w:ascii="Arial" w:hAnsi="Arial" w:cs="Arial"/>
          <w:color w:val="000000"/>
          <w:sz w:val="18"/>
          <w:szCs w:val="18"/>
        </w:rPr>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F40E4F" w:rsidRPr="0024053B" w:rsidRDefault="00F40E4F" w:rsidP="00F40E4F">
      <w:pPr>
        <w:jc w:val="center"/>
        <w:rPr>
          <w:rFonts w:ascii="Arial" w:hAnsi="Arial" w:cs="Arial"/>
          <w:b/>
          <w:sz w:val="18"/>
          <w:szCs w:val="18"/>
        </w:rPr>
      </w:pPr>
      <w:r w:rsidRPr="0024053B">
        <w:rPr>
          <w:rFonts w:ascii="Arial" w:hAnsi="Arial" w:cs="Arial"/>
          <w:b/>
          <w:sz w:val="18"/>
          <w:szCs w:val="18"/>
        </w:rPr>
        <w:t>18.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rsidR="00F40E4F" w:rsidRPr="00B07136" w:rsidRDefault="00F40E4F" w:rsidP="00F40E4F">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rsidR="00F40E4F" w:rsidRPr="00B07136" w:rsidRDefault="00F40E4F" w:rsidP="00F40E4F">
      <w:pPr>
        <w:spacing w:after="0"/>
        <w:jc w:val="both"/>
        <w:rPr>
          <w:rFonts w:ascii="Arial" w:hAnsi="Arial" w:cs="Arial"/>
          <w:sz w:val="18"/>
          <w:szCs w:val="18"/>
        </w:rPr>
      </w:pPr>
    </w:p>
    <w:p w:rsidR="00F40E4F" w:rsidRPr="0024053B" w:rsidRDefault="00F40E4F" w:rsidP="00F40E4F">
      <w:pPr>
        <w:spacing w:after="0"/>
        <w:jc w:val="both"/>
        <w:rPr>
          <w:rFonts w:ascii="Arial" w:hAnsi="Arial" w:cs="Arial"/>
          <w:b/>
          <w:sz w:val="18"/>
          <w:szCs w:val="18"/>
        </w:rPr>
      </w:pPr>
      <w:r w:rsidRPr="0024053B">
        <w:rPr>
          <w:rFonts w:ascii="Arial" w:hAnsi="Arial" w:cs="Arial"/>
          <w:b/>
          <w:sz w:val="18"/>
          <w:szCs w:val="18"/>
        </w:rPr>
        <w:t>IX. ZAVAROVANJA</w:t>
      </w:r>
    </w:p>
    <w:p w:rsidR="00F40E4F" w:rsidRPr="0024053B" w:rsidRDefault="00F40E4F" w:rsidP="00F40E4F">
      <w:pPr>
        <w:spacing w:after="120"/>
        <w:jc w:val="center"/>
        <w:rPr>
          <w:rFonts w:ascii="Arial" w:hAnsi="Arial" w:cs="Arial"/>
          <w:b/>
          <w:sz w:val="18"/>
          <w:szCs w:val="18"/>
        </w:rPr>
      </w:pPr>
      <w:r w:rsidRPr="0024053B">
        <w:rPr>
          <w:rFonts w:ascii="Arial" w:hAnsi="Arial" w:cs="Arial"/>
          <w:b/>
          <w:sz w:val="18"/>
          <w:szCs w:val="18"/>
        </w:rPr>
        <w:t>19.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rsidR="00F40E4F" w:rsidRPr="00B07136" w:rsidRDefault="00F40E4F" w:rsidP="00F40E4F">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F40E4F" w:rsidRPr="00B07136" w:rsidRDefault="00F40E4F" w:rsidP="00F40E4F">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rsidR="00F40E4F" w:rsidRDefault="00F40E4F" w:rsidP="00F40E4F">
      <w:pPr>
        <w:pStyle w:val="Odstavekseznama"/>
        <w:numPr>
          <w:ilvl w:val="0"/>
          <w:numId w:val="39"/>
        </w:numPr>
        <w:jc w:val="both"/>
        <w:rPr>
          <w:rFonts w:ascii="Arial" w:hAnsi="Arial" w:cs="Arial"/>
          <w:sz w:val="18"/>
          <w:szCs w:val="18"/>
        </w:rPr>
      </w:pPr>
      <w:r w:rsidRPr="0024053B">
        <w:rPr>
          <w:rFonts w:ascii="Arial" w:hAnsi="Arial" w:cs="Arial"/>
          <w:sz w:val="18"/>
          <w:szCs w:val="18"/>
        </w:rPr>
        <w:t>nekvalitetne izvedbe pogodbenih del,</w:t>
      </w:r>
    </w:p>
    <w:p w:rsidR="00F40E4F" w:rsidRDefault="00F40E4F" w:rsidP="00F40E4F">
      <w:pPr>
        <w:pStyle w:val="Odstavekseznama"/>
        <w:numPr>
          <w:ilvl w:val="0"/>
          <w:numId w:val="39"/>
        </w:numPr>
        <w:jc w:val="both"/>
        <w:rPr>
          <w:rFonts w:ascii="Arial" w:hAnsi="Arial" w:cs="Arial"/>
          <w:sz w:val="18"/>
          <w:szCs w:val="18"/>
        </w:rPr>
      </w:pPr>
      <w:r w:rsidRPr="0024053B">
        <w:rPr>
          <w:rFonts w:ascii="Arial" w:hAnsi="Arial" w:cs="Arial"/>
          <w:sz w:val="18"/>
          <w:szCs w:val="18"/>
        </w:rPr>
        <w:lastRenderedPageBreak/>
        <w:t>nepravočasne dobave blaga v smislu določil razpisne dokumentacije in pogodbe,</w:t>
      </w:r>
    </w:p>
    <w:p w:rsidR="00F40E4F" w:rsidRDefault="00F40E4F" w:rsidP="00F40E4F">
      <w:pPr>
        <w:pStyle w:val="Odstavekseznama"/>
        <w:numPr>
          <w:ilvl w:val="0"/>
          <w:numId w:val="39"/>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rsidR="00F40E4F" w:rsidRPr="00E06778" w:rsidRDefault="00F40E4F" w:rsidP="00F40E4F">
      <w:pPr>
        <w:pStyle w:val="Odstavekseznama"/>
        <w:numPr>
          <w:ilvl w:val="0"/>
          <w:numId w:val="39"/>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rsidR="00F40E4F" w:rsidRDefault="00F40E4F" w:rsidP="00F40E4F">
      <w:pPr>
        <w:pStyle w:val="Odstavekseznama"/>
        <w:jc w:val="both"/>
        <w:rPr>
          <w:rFonts w:ascii="Arial" w:hAnsi="Arial" w:cs="Arial"/>
          <w:sz w:val="18"/>
          <w:szCs w:val="18"/>
        </w:rPr>
      </w:pPr>
    </w:p>
    <w:p w:rsidR="00F40E4F" w:rsidRPr="0024053B" w:rsidRDefault="00F40E4F" w:rsidP="00F40E4F">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naročniku predložiti Zavarovanje za odpravo napak v garancijskem roku </w:t>
      </w:r>
      <w:r w:rsidR="00244339" w:rsidRPr="00B07136">
        <w:rPr>
          <w:rFonts w:ascii="Arial" w:hAnsi="Arial" w:cs="Arial"/>
          <w:sz w:val="18"/>
          <w:szCs w:val="18"/>
        </w:rPr>
        <w:t>v zahtevani obliki glede na vzorec ali navodila iz raz</w:t>
      </w:r>
      <w:r w:rsidR="00244339">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rsidR="00F40E4F" w:rsidRPr="00B07136" w:rsidRDefault="00F40E4F" w:rsidP="00F40E4F">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rsidR="00F40E4F" w:rsidRPr="00B07136" w:rsidRDefault="00F40E4F" w:rsidP="00F40E4F">
      <w:pPr>
        <w:jc w:val="both"/>
        <w:rPr>
          <w:rFonts w:ascii="Arial" w:hAnsi="Arial" w:cs="Arial"/>
          <w:sz w:val="18"/>
          <w:szCs w:val="18"/>
        </w:rPr>
      </w:pPr>
    </w:p>
    <w:p w:rsidR="00F40E4F" w:rsidRPr="0024053B" w:rsidRDefault="00F40E4F" w:rsidP="00F40E4F">
      <w:pPr>
        <w:jc w:val="both"/>
        <w:rPr>
          <w:rFonts w:ascii="Arial" w:hAnsi="Arial" w:cs="Arial"/>
          <w:b/>
          <w:sz w:val="18"/>
          <w:szCs w:val="18"/>
        </w:rPr>
      </w:pPr>
      <w:r w:rsidRPr="0024053B">
        <w:rPr>
          <w:rFonts w:ascii="Arial" w:hAnsi="Arial" w:cs="Arial"/>
          <w:b/>
          <w:sz w:val="18"/>
          <w:szCs w:val="18"/>
        </w:rPr>
        <w:t>X. PREDSTAVNIKI STRANK</w:t>
      </w:r>
    </w:p>
    <w:p w:rsidR="00F40E4F" w:rsidRPr="0024053B" w:rsidRDefault="00F40E4F" w:rsidP="00F40E4F">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rsidR="00F40E4F" w:rsidRDefault="00F40E4F" w:rsidP="00F40E4F">
      <w:pPr>
        <w:jc w:val="both"/>
        <w:rPr>
          <w:rFonts w:ascii="Arial" w:hAnsi="Arial" w:cs="Arial"/>
          <w:sz w:val="18"/>
          <w:szCs w:val="18"/>
        </w:rPr>
      </w:pPr>
      <w:r w:rsidRPr="00B07136">
        <w:rPr>
          <w:rFonts w:ascii="Arial" w:hAnsi="Arial" w:cs="Arial"/>
          <w:sz w:val="18"/>
          <w:szCs w:val="18"/>
        </w:rPr>
        <w:t xml:space="preserve">Pooblaščen predstavnik </w:t>
      </w:r>
      <w:r w:rsidR="00244339">
        <w:rPr>
          <w:rFonts w:ascii="Arial" w:hAnsi="Arial" w:cs="Arial"/>
          <w:sz w:val="18"/>
          <w:szCs w:val="18"/>
        </w:rPr>
        <w:t>naročnika</w:t>
      </w:r>
      <w:r w:rsidRPr="00B07136">
        <w:rPr>
          <w:rFonts w:ascii="Arial" w:hAnsi="Arial" w:cs="Arial"/>
          <w:sz w:val="18"/>
          <w:szCs w:val="18"/>
        </w:rPr>
        <w:t xml:space="preserve"> je </w:t>
      </w:r>
      <w:r>
        <w:rPr>
          <w:rFonts w:ascii="Arial" w:hAnsi="Arial" w:cs="Arial"/>
          <w:sz w:val="18"/>
          <w:szCs w:val="18"/>
        </w:rPr>
        <w:t>____________</w:t>
      </w:r>
      <w:r w:rsidRPr="00B07136">
        <w:rPr>
          <w:rFonts w:ascii="Arial" w:hAnsi="Arial" w:cs="Arial"/>
          <w:sz w:val="18"/>
          <w:szCs w:val="18"/>
        </w:rPr>
        <w:t>.</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rsidR="00F40E4F" w:rsidRDefault="00F40E4F" w:rsidP="00F40E4F">
      <w:pPr>
        <w:jc w:val="both"/>
        <w:rPr>
          <w:rFonts w:ascii="Arial" w:hAnsi="Arial" w:cs="Arial"/>
          <w:b/>
          <w:sz w:val="18"/>
          <w:szCs w:val="18"/>
        </w:rPr>
      </w:pPr>
    </w:p>
    <w:p w:rsidR="00F40E4F" w:rsidRPr="0024053B" w:rsidRDefault="00F40E4F" w:rsidP="00F40E4F">
      <w:pPr>
        <w:jc w:val="both"/>
        <w:rPr>
          <w:rFonts w:ascii="Arial" w:hAnsi="Arial" w:cs="Arial"/>
          <w:b/>
          <w:sz w:val="18"/>
          <w:szCs w:val="18"/>
        </w:rPr>
      </w:pPr>
      <w:r w:rsidRPr="0024053B">
        <w:rPr>
          <w:rFonts w:ascii="Arial" w:hAnsi="Arial" w:cs="Arial"/>
          <w:b/>
          <w:sz w:val="18"/>
          <w:szCs w:val="18"/>
        </w:rPr>
        <w:t>XI. REVIZIJSKA SLED</w:t>
      </w:r>
    </w:p>
    <w:p w:rsidR="00F40E4F" w:rsidRPr="0024053B" w:rsidRDefault="00F40E4F" w:rsidP="00F40E4F">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rsidR="00F40E4F" w:rsidRPr="00B07136" w:rsidRDefault="00F40E4F" w:rsidP="00F40E4F">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F40E4F" w:rsidRPr="00B07136" w:rsidRDefault="00F40E4F" w:rsidP="00F40E4F">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rsidR="00F40E4F" w:rsidRPr="00B07136" w:rsidRDefault="00F40E4F" w:rsidP="00F40E4F">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F40E4F" w:rsidRPr="00B07136" w:rsidRDefault="00F40E4F" w:rsidP="00F40E4F">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40E4F" w:rsidRDefault="00F40E4F" w:rsidP="00F40E4F">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F40E4F" w:rsidRDefault="00F40E4F" w:rsidP="00F40E4F">
      <w:pPr>
        <w:jc w:val="both"/>
        <w:rPr>
          <w:rFonts w:ascii="Arial" w:hAnsi="Arial" w:cs="Arial"/>
          <w:sz w:val="18"/>
          <w:szCs w:val="18"/>
        </w:rPr>
      </w:pPr>
    </w:p>
    <w:p w:rsidR="00F40E4F" w:rsidRPr="0024053B" w:rsidRDefault="00F40E4F" w:rsidP="00F40E4F">
      <w:pPr>
        <w:rPr>
          <w:rFonts w:ascii="Arial" w:hAnsi="Arial" w:cs="Arial"/>
          <w:b/>
          <w:sz w:val="18"/>
          <w:szCs w:val="18"/>
        </w:rPr>
      </w:pPr>
      <w:r w:rsidRPr="0024053B">
        <w:rPr>
          <w:rFonts w:ascii="Arial" w:hAnsi="Arial" w:cs="Arial"/>
          <w:b/>
          <w:sz w:val="18"/>
          <w:szCs w:val="18"/>
        </w:rPr>
        <w:t>XII. PROTIKORUPCIJSKA DOLOČBA</w:t>
      </w:r>
    </w:p>
    <w:p w:rsidR="00F40E4F" w:rsidRPr="0024053B" w:rsidRDefault="00F40E4F" w:rsidP="00F40E4F">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40E4F" w:rsidRDefault="00F40E4F" w:rsidP="00F40E4F">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F40E4F" w:rsidRDefault="00F40E4F" w:rsidP="00F40E4F">
      <w:pPr>
        <w:jc w:val="both"/>
        <w:rPr>
          <w:rFonts w:ascii="Arial" w:hAnsi="Arial" w:cs="Arial"/>
          <w:sz w:val="18"/>
          <w:szCs w:val="18"/>
        </w:rPr>
      </w:pPr>
    </w:p>
    <w:p w:rsidR="00F40E4F" w:rsidRDefault="00F40E4F" w:rsidP="00F40E4F">
      <w:pPr>
        <w:spacing w:before="225" w:after="225" w:line="240" w:lineRule="auto"/>
        <w:jc w:val="both"/>
      </w:pPr>
      <w:r>
        <w:rPr>
          <w:rFonts w:ascii="Arial" w:hAnsi="Arial" w:cs="Arial"/>
          <w:b/>
          <w:bCs/>
          <w:color w:val="000000"/>
          <w:sz w:val="18"/>
          <w:szCs w:val="18"/>
        </w:rPr>
        <w:t>XIII. SOCIALNA KLAVZULA</w:t>
      </w:r>
    </w:p>
    <w:p w:rsidR="00F40E4F" w:rsidRDefault="00F40E4F" w:rsidP="00F40E4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F40E4F" w:rsidTr="00B96A8A">
        <w:tc>
          <w:tcPr>
            <w:tcW w:w="0" w:type="auto"/>
            <w:tcMar>
              <w:top w:w="0" w:type="auto"/>
              <w:bottom w:w="0" w:type="auto"/>
            </w:tcMar>
          </w:tcPr>
          <w:p w:rsidR="00F40E4F" w:rsidRDefault="00F40E4F" w:rsidP="00B96A8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40E4F" w:rsidRDefault="00F40E4F" w:rsidP="00B96A8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F40E4F" w:rsidRDefault="00F40E4F" w:rsidP="00B96A8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F40E4F" w:rsidRDefault="00F40E4F" w:rsidP="00F40E4F">
      <w:pPr>
        <w:spacing w:after="0"/>
        <w:jc w:val="both"/>
        <w:rPr>
          <w:rFonts w:ascii="Arial" w:hAnsi="Arial" w:cs="Arial"/>
          <w:b/>
          <w:sz w:val="18"/>
          <w:szCs w:val="18"/>
        </w:rPr>
      </w:pPr>
    </w:p>
    <w:p w:rsidR="00F40E4F" w:rsidRPr="0024053B" w:rsidRDefault="00F40E4F" w:rsidP="00F40E4F">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rsidR="00F40E4F" w:rsidRPr="0024053B" w:rsidRDefault="00F40E4F" w:rsidP="00F40E4F">
      <w:pPr>
        <w:jc w:val="center"/>
        <w:rPr>
          <w:rFonts w:ascii="Arial" w:hAnsi="Arial" w:cs="Arial"/>
          <w:b/>
          <w:sz w:val="18"/>
          <w:szCs w:val="18"/>
        </w:rPr>
      </w:pPr>
      <w:r>
        <w:rPr>
          <w:rFonts w:ascii="Arial" w:hAnsi="Arial" w:cs="Arial"/>
          <w:b/>
          <w:sz w:val="18"/>
          <w:szCs w:val="18"/>
        </w:rPr>
        <w:t>25</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rsidR="00F40E4F" w:rsidRDefault="00F40E4F" w:rsidP="00F40E4F">
      <w:pPr>
        <w:pStyle w:val="Odstavekseznama"/>
        <w:numPr>
          <w:ilvl w:val="0"/>
          <w:numId w:val="40"/>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rsidR="00F40E4F" w:rsidRPr="0024053B" w:rsidRDefault="00F40E4F" w:rsidP="00F40E4F">
      <w:pPr>
        <w:pStyle w:val="Odstavekseznama"/>
        <w:numPr>
          <w:ilvl w:val="0"/>
          <w:numId w:val="40"/>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rsidR="00F40E4F" w:rsidRPr="00B07136" w:rsidRDefault="00F40E4F" w:rsidP="00F40E4F">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rsidR="00F40E4F" w:rsidRPr="00B07136" w:rsidRDefault="00F40E4F" w:rsidP="00F40E4F">
      <w:pPr>
        <w:spacing w:after="0"/>
        <w:jc w:val="both"/>
        <w:rPr>
          <w:rFonts w:ascii="Arial" w:hAnsi="Arial" w:cs="Arial"/>
          <w:sz w:val="18"/>
          <w:szCs w:val="18"/>
        </w:rPr>
      </w:pPr>
    </w:p>
    <w:p w:rsidR="00F40E4F" w:rsidRPr="0024053B" w:rsidRDefault="00F40E4F" w:rsidP="00F40E4F">
      <w:pPr>
        <w:spacing w:after="0"/>
        <w:jc w:val="both"/>
        <w:rPr>
          <w:rFonts w:ascii="Arial" w:hAnsi="Arial" w:cs="Arial"/>
          <w:b/>
          <w:sz w:val="18"/>
          <w:szCs w:val="18"/>
        </w:rPr>
      </w:pPr>
      <w:r w:rsidRPr="0024053B">
        <w:rPr>
          <w:rFonts w:ascii="Arial" w:hAnsi="Arial" w:cs="Arial"/>
          <w:b/>
          <w:sz w:val="18"/>
          <w:szCs w:val="18"/>
        </w:rPr>
        <w:t>XV. KONČNE DOLOČBE</w:t>
      </w:r>
    </w:p>
    <w:p w:rsidR="00F40E4F" w:rsidRPr="0024053B" w:rsidRDefault="00F40E4F" w:rsidP="00F40E4F">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rsidR="00F40E4F" w:rsidRPr="00924A56" w:rsidRDefault="00F40E4F" w:rsidP="00F40E4F">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rsidR="00F40E4F" w:rsidRPr="0024053B" w:rsidRDefault="00F40E4F" w:rsidP="00F40E4F">
      <w:pPr>
        <w:jc w:val="center"/>
        <w:rPr>
          <w:rFonts w:ascii="Arial" w:hAnsi="Arial" w:cs="Arial"/>
          <w:b/>
          <w:sz w:val="18"/>
          <w:szCs w:val="18"/>
        </w:rPr>
      </w:pPr>
      <w:r>
        <w:rPr>
          <w:rFonts w:ascii="Arial" w:hAnsi="Arial" w:cs="Arial"/>
          <w:b/>
          <w:sz w:val="18"/>
          <w:szCs w:val="18"/>
        </w:rPr>
        <w:lastRenderedPageBreak/>
        <w:t>27</w:t>
      </w:r>
      <w:r w:rsidRPr="0024053B">
        <w:rPr>
          <w:rFonts w:ascii="Arial" w:hAnsi="Arial" w:cs="Arial"/>
          <w:b/>
          <w:sz w:val="18"/>
          <w:szCs w:val="18"/>
        </w:rPr>
        <w:t>. člen</w:t>
      </w:r>
    </w:p>
    <w:p w:rsidR="00F40E4F" w:rsidRDefault="00F40E4F" w:rsidP="00F40E4F">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F40E4F" w:rsidRPr="0024053B" w:rsidRDefault="00F40E4F" w:rsidP="00F40E4F">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F40E4F" w:rsidRPr="0024053B" w:rsidRDefault="00F40E4F" w:rsidP="00F40E4F">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rsidR="00F40E4F" w:rsidRPr="00B07136" w:rsidRDefault="00F40E4F" w:rsidP="00F40E4F">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p w:rsidR="00345796" w:rsidRDefault="00EB7698">
      <w:pPr>
        <w:spacing w:before="975" w:after="225" w:line="240" w:lineRule="auto"/>
        <w:jc w:val="both"/>
      </w:pPr>
      <w:r>
        <w:rPr>
          <w:rFonts w:ascii="Arial" w:hAnsi="Arial" w:cs="Arial"/>
          <w:color w:val="000000"/>
          <w:sz w:val="18"/>
          <w:szCs w:val="18"/>
        </w:rPr>
        <w:t>V/na ________________, dne ________________</w:t>
      </w:r>
    </w:p>
    <w:sectPr w:rsidR="0034579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FB2" w:rsidRDefault="000C1FB2" w:rsidP="006975C6">
      <w:pPr>
        <w:spacing w:after="0" w:line="240" w:lineRule="auto"/>
      </w:pPr>
      <w:r>
        <w:separator/>
      </w:r>
    </w:p>
  </w:endnote>
  <w:endnote w:type="continuationSeparator" w:id="0">
    <w:p w:rsidR="000C1FB2" w:rsidRDefault="000C1FB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A8A" w:rsidRDefault="00B96A8A" w:rsidP="007E4686">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FB2" w:rsidRDefault="000C1FB2" w:rsidP="006975C6">
      <w:pPr>
        <w:spacing w:after="0" w:line="240" w:lineRule="auto"/>
      </w:pPr>
      <w:r>
        <w:separator/>
      </w:r>
    </w:p>
  </w:footnote>
  <w:footnote w:type="continuationSeparator" w:id="0">
    <w:p w:rsidR="000C1FB2" w:rsidRDefault="000C1FB2"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EC1F23" w:rsidRPr="006F1DA5" w:rsidTr="00465243">
      <w:trPr>
        <w:trHeight w:val="1268"/>
      </w:trPr>
      <w:tc>
        <w:tcPr>
          <w:tcW w:w="1668" w:type="dxa"/>
        </w:tcPr>
        <w:p w:rsidR="00EC1F23" w:rsidRPr="006F1DA5" w:rsidRDefault="00EC1F23" w:rsidP="0046524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C6496A5" wp14:editId="49F41CCB">
                <wp:simplePos x="0" y="0"/>
                <wp:positionH relativeFrom="page">
                  <wp:posOffset>387350</wp:posOffset>
                </wp:positionH>
                <wp:positionV relativeFrom="paragraph">
                  <wp:posOffset>-64770</wp:posOffset>
                </wp:positionV>
                <wp:extent cx="647700" cy="988857"/>
                <wp:effectExtent l="0" t="0" r="0" b="1905"/>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47700" cy="98885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EC1F23" w:rsidRPr="006F1DA5" w:rsidRDefault="00EC1F23" w:rsidP="00465243">
          <w:pPr>
            <w:pStyle w:val="Glava"/>
            <w:rPr>
              <w:rFonts w:ascii="Arial" w:hAnsi="Arial" w:cs="Arial"/>
              <w:b/>
              <w:color w:val="000000" w:themeColor="text1"/>
              <w:sz w:val="18"/>
              <w:szCs w:val="18"/>
            </w:rPr>
          </w:pPr>
          <w:r w:rsidRPr="006F1DA5">
            <w:rPr>
              <w:rFonts w:ascii="Arial" w:hAnsi="Arial" w:cs="Arial"/>
              <w:b/>
              <w:color w:val="000000" w:themeColor="text1"/>
              <w:sz w:val="18"/>
              <w:szCs w:val="18"/>
            </w:rPr>
            <w:t>KMETIJSKI INŠTITUT SLOVENIJE</w:t>
          </w:r>
        </w:p>
        <w:p w:rsidR="00EC1F23" w:rsidRPr="006F1DA5" w:rsidRDefault="00EC1F23" w:rsidP="00465243">
          <w:pPr>
            <w:pStyle w:val="Glava"/>
            <w:rPr>
              <w:rFonts w:ascii="Arial" w:hAnsi="Arial" w:cs="Arial"/>
              <w:color w:val="000000" w:themeColor="text1"/>
              <w:sz w:val="16"/>
              <w:szCs w:val="16"/>
            </w:rPr>
          </w:pPr>
          <w:r w:rsidRPr="006F1DA5">
            <w:rPr>
              <w:rFonts w:ascii="Arial" w:hAnsi="Arial" w:cs="Arial"/>
              <w:color w:val="000000" w:themeColor="text1"/>
              <w:sz w:val="16"/>
              <w:szCs w:val="16"/>
            </w:rPr>
            <w:t>Hacquetova ulica 17</w:t>
          </w:r>
        </w:p>
        <w:p w:rsidR="00EC1F23" w:rsidRPr="006F1DA5" w:rsidRDefault="00EC1F23" w:rsidP="00465243">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rsidR="00EC1F23" w:rsidRPr="006F1DA5" w:rsidRDefault="00EC1F23" w:rsidP="0046524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http://www.kis.si/</w:t>
          </w:r>
        </w:p>
        <w:p w:rsidR="00EC1F23" w:rsidRPr="006F1DA5" w:rsidRDefault="00EC1F23" w:rsidP="00465243">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info@kis.si</w:t>
          </w:r>
        </w:p>
      </w:tc>
      <w:tc>
        <w:tcPr>
          <w:tcW w:w="4209" w:type="dxa"/>
        </w:tcPr>
        <w:p w:rsidR="00EC1F23" w:rsidRDefault="00EC1F23" w:rsidP="00465243">
          <w:pPr>
            <w:pStyle w:val="Glava"/>
            <w:rPr>
              <w:rFonts w:ascii="Arial" w:hAnsi="Arial" w:cs="Arial"/>
              <w:b/>
              <w:color w:val="000000" w:themeColor="text1"/>
            </w:rPr>
          </w:pPr>
          <w:r>
            <w:rPr>
              <w:noProof/>
              <w:lang w:eastAsia="sl-SI"/>
            </w:rPr>
            <w:drawing>
              <wp:anchor distT="0" distB="0" distL="114300" distR="114300" simplePos="0" relativeHeight="251660288" behindDoc="0" locked="0" layoutInCell="1" allowOverlap="1" wp14:anchorId="35018451" wp14:editId="163DF8D6">
                <wp:simplePos x="0" y="0"/>
                <wp:positionH relativeFrom="column">
                  <wp:posOffset>927735</wp:posOffset>
                </wp:positionH>
                <wp:positionV relativeFrom="paragraph">
                  <wp:posOffset>-57150</wp:posOffset>
                </wp:positionV>
                <wp:extent cx="1997710" cy="852805"/>
                <wp:effectExtent l="0" t="0" r="2540" b="444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r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97710" cy="852805"/>
                        </a:xfrm>
                        <a:prstGeom prst="rect">
                          <a:avLst/>
                        </a:prstGeom>
                      </pic:spPr>
                    </pic:pic>
                  </a:graphicData>
                </a:graphic>
                <wp14:sizeRelH relativeFrom="page">
                  <wp14:pctWidth>0</wp14:pctWidth>
                </wp14:sizeRelH>
                <wp14:sizeRelV relativeFrom="page">
                  <wp14:pctHeight>0</wp14:pctHeight>
                </wp14:sizeRelV>
              </wp:anchor>
            </w:drawing>
          </w:r>
        </w:p>
        <w:p w:rsidR="00EC1F23" w:rsidRDefault="00EC1F23" w:rsidP="00465243"/>
        <w:p w:rsidR="00EC1F23" w:rsidRPr="0061066A" w:rsidRDefault="00EC1F23" w:rsidP="00465243">
          <w:pPr>
            <w:tabs>
              <w:tab w:val="left" w:pos="2595"/>
            </w:tabs>
          </w:pPr>
          <w:r>
            <w:tab/>
          </w:r>
        </w:p>
      </w:tc>
    </w:tr>
  </w:tbl>
  <w:p w:rsidR="00EC1F23" w:rsidRDefault="00EC1F2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2B8E"/>
    <w:multiLevelType w:val="hybridMultilevel"/>
    <w:tmpl w:val="52D060BC"/>
    <w:lvl w:ilvl="0" w:tplc="8A2C54BC">
      <w:start w:val="1"/>
      <w:numFmt w:val="bullet"/>
      <w:lvlText w:val=""/>
      <w:lvlJc w:val="left"/>
      <w:pPr>
        <w:ind w:left="720" w:hanging="360"/>
      </w:pPr>
      <w:rPr>
        <w:rFonts w:ascii="Symbol" w:hAnsi="Symbol" w:cs="Symbol" w:hint="default"/>
        <w:sz w:val="18"/>
        <w:szCs w:val="18"/>
      </w:rPr>
    </w:lvl>
    <w:lvl w:ilvl="1" w:tplc="46A6E074">
      <w:start w:val="1"/>
      <w:numFmt w:val="bullet"/>
      <w:lvlText w:val="o"/>
      <w:lvlJc w:val="left"/>
      <w:pPr>
        <w:ind w:left="1440" w:hanging="360"/>
      </w:pPr>
      <w:rPr>
        <w:rFonts w:ascii="Courier New" w:hAnsi="Courier New" w:cs="Courier New" w:hint="default"/>
      </w:rPr>
    </w:lvl>
    <w:lvl w:ilvl="2" w:tplc="77321BC6">
      <w:start w:val="1"/>
      <w:numFmt w:val="bullet"/>
      <w:lvlText w:val=""/>
      <w:lvlJc w:val="left"/>
      <w:pPr>
        <w:ind w:left="2160" w:hanging="360"/>
      </w:pPr>
      <w:rPr>
        <w:rFonts w:ascii="Wingdings" w:hAnsi="Wingdings" w:cs="Wingdings" w:hint="default"/>
      </w:rPr>
    </w:lvl>
    <w:lvl w:ilvl="3" w:tplc="C910F386">
      <w:start w:val="1"/>
      <w:numFmt w:val="bullet"/>
      <w:lvlText w:val=""/>
      <w:lvlJc w:val="left"/>
      <w:pPr>
        <w:ind w:left="2880" w:hanging="360"/>
      </w:pPr>
      <w:rPr>
        <w:rFonts w:ascii="Symbol" w:hAnsi="Symbol" w:cs="Symbol" w:hint="default"/>
      </w:rPr>
    </w:lvl>
    <w:lvl w:ilvl="4" w:tplc="EF344DB8">
      <w:start w:val="1"/>
      <w:numFmt w:val="bullet"/>
      <w:lvlText w:val="o"/>
      <w:lvlJc w:val="left"/>
      <w:pPr>
        <w:ind w:left="3600" w:hanging="360"/>
      </w:pPr>
      <w:rPr>
        <w:rFonts w:ascii="Courier New" w:hAnsi="Courier New" w:cs="Courier New" w:hint="default"/>
      </w:rPr>
    </w:lvl>
    <w:lvl w:ilvl="5" w:tplc="FF20F1BA">
      <w:start w:val="1"/>
      <w:numFmt w:val="bullet"/>
      <w:lvlText w:val=""/>
      <w:lvlJc w:val="left"/>
      <w:pPr>
        <w:ind w:left="4320" w:hanging="360"/>
      </w:pPr>
      <w:rPr>
        <w:rFonts w:ascii="Wingdings" w:hAnsi="Wingdings" w:cs="Wingdings" w:hint="default"/>
      </w:rPr>
    </w:lvl>
    <w:lvl w:ilvl="6" w:tplc="1E4836A6">
      <w:start w:val="1"/>
      <w:numFmt w:val="bullet"/>
      <w:lvlText w:val=""/>
      <w:lvlJc w:val="left"/>
      <w:pPr>
        <w:ind w:left="5040" w:hanging="360"/>
      </w:pPr>
      <w:rPr>
        <w:rFonts w:ascii="Symbol" w:hAnsi="Symbol" w:cs="Symbol" w:hint="default"/>
      </w:rPr>
    </w:lvl>
    <w:lvl w:ilvl="7" w:tplc="E2F43320">
      <w:start w:val="1"/>
      <w:numFmt w:val="bullet"/>
      <w:lvlText w:val="o"/>
      <w:lvlJc w:val="left"/>
      <w:pPr>
        <w:ind w:left="5760" w:hanging="360"/>
      </w:pPr>
      <w:rPr>
        <w:rFonts w:ascii="Courier New" w:hAnsi="Courier New" w:cs="Courier New" w:hint="default"/>
      </w:rPr>
    </w:lvl>
    <w:lvl w:ilvl="8" w:tplc="CE1C98EC">
      <w:start w:val="1"/>
      <w:numFmt w:val="bullet"/>
      <w:lvlText w:val=""/>
      <w:lvlJc w:val="left"/>
      <w:pPr>
        <w:ind w:left="6480" w:hanging="360"/>
      </w:pPr>
      <w:rPr>
        <w:rFonts w:ascii="Wingdings" w:hAnsi="Wingdings" w:cs="Wingdings" w:hint="default"/>
      </w:rPr>
    </w:lvl>
  </w:abstractNum>
  <w:abstractNum w:abstractNumId="1">
    <w:nsid w:val="0AEC3DCE"/>
    <w:multiLevelType w:val="hybridMultilevel"/>
    <w:tmpl w:val="83A6EA9C"/>
    <w:lvl w:ilvl="0" w:tplc="13C24498">
      <w:start w:val="1"/>
      <w:numFmt w:val="bullet"/>
      <w:lvlText w:val=""/>
      <w:lvlJc w:val="left"/>
      <w:pPr>
        <w:ind w:left="720" w:hanging="360"/>
      </w:pPr>
      <w:rPr>
        <w:rFonts w:ascii="Symbol" w:hAnsi="Symbol" w:cs="Symbol" w:hint="default"/>
        <w:sz w:val="18"/>
        <w:szCs w:val="18"/>
      </w:rPr>
    </w:lvl>
    <w:lvl w:ilvl="1" w:tplc="D95E83CA">
      <w:start w:val="1"/>
      <w:numFmt w:val="bullet"/>
      <w:lvlText w:val="o"/>
      <w:lvlJc w:val="left"/>
      <w:pPr>
        <w:ind w:left="1440" w:hanging="360"/>
      </w:pPr>
      <w:rPr>
        <w:rFonts w:ascii="Courier New" w:hAnsi="Courier New" w:cs="Courier New" w:hint="default"/>
      </w:rPr>
    </w:lvl>
    <w:lvl w:ilvl="2" w:tplc="64800854">
      <w:start w:val="1"/>
      <w:numFmt w:val="bullet"/>
      <w:lvlText w:val=""/>
      <w:lvlJc w:val="left"/>
      <w:pPr>
        <w:ind w:left="2160" w:hanging="360"/>
      </w:pPr>
      <w:rPr>
        <w:rFonts w:ascii="Wingdings" w:hAnsi="Wingdings" w:cs="Wingdings" w:hint="default"/>
      </w:rPr>
    </w:lvl>
    <w:lvl w:ilvl="3" w:tplc="BA060170">
      <w:start w:val="1"/>
      <w:numFmt w:val="bullet"/>
      <w:lvlText w:val=""/>
      <w:lvlJc w:val="left"/>
      <w:pPr>
        <w:ind w:left="2880" w:hanging="360"/>
      </w:pPr>
      <w:rPr>
        <w:rFonts w:ascii="Symbol" w:hAnsi="Symbol" w:cs="Symbol" w:hint="default"/>
      </w:rPr>
    </w:lvl>
    <w:lvl w:ilvl="4" w:tplc="9D425E38">
      <w:start w:val="1"/>
      <w:numFmt w:val="bullet"/>
      <w:lvlText w:val="o"/>
      <w:lvlJc w:val="left"/>
      <w:pPr>
        <w:ind w:left="3600" w:hanging="360"/>
      </w:pPr>
      <w:rPr>
        <w:rFonts w:ascii="Courier New" w:hAnsi="Courier New" w:cs="Courier New" w:hint="default"/>
      </w:rPr>
    </w:lvl>
    <w:lvl w:ilvl="5" w:tplc="F580DCDA">
      <w:start w:val="1"/>
      <w:numFmt w:val="bullet"/>
      <w:lvlText w:val=""/>
      <w:lvlJc w:val="left"/>
      <w:pPr>
        <w:ind w:left="4320" w:hanging="360"/>
      </w:pPr>
      <w:rPr>
        <w:rFonts w:ascii="Wingdings" w:hAnsi="Wingdings" w:cs="Wingdings" w:hint="default"/>
      </w:rPr>
    </w:lvl>
    <w:lvl w:ilvl="6" w:tplc="45D2D71E">
      <w:start w:val="1"/>
      <w:numFmt w:val="bullet"/>
      <w:lvlText w:val=""/>
      <w:lvlJc w:val="left"/>
      <w:pPr>
        <w:ind w:left="5040" w:hanging="360"/>
      </w:pPr>
      <w:rPr>
        <w:rFonts w:ascii="Symbol" w:hAnsi="Symbol" w:cs="Symbol" w:hint="default"/>
      </w:rPr>
    </w:lvl>
    <w:lvl w:ilvl="7" w:tplc="4E8CCD68">
      <w:start w:val="1"/>
      <w:numFmt w:val="bullet"/>
      <w:lvlText w:val="o"/>
      <w:lvlJc w:val="left"/>
      <w:pPr>
        <w:ind w:left="5760" w:hanging="360"/>
      </w:pPr>
      <w:rPr>
        <w:rFonts w:ascii="Courier New" w:hAnsi="Courier New" w:cs="Courier New" w:hint="default"/>
      </w:rPr>
    </w:lvl>
    <w:lvl w:ilvl="8" w:tplc="902EC0AA">
      <w:start w:val="1"/>
      <w:numFmt w:val="bullet"/>
      <w:lvlText w:val=""/>
      <w:lvlJc w:val="left"/>
      <w:pPr>
        <w:ind w:left="6480" w:hanging="360"/>
      </w:pPr>
      <w:rPr>
        <w:rFonts w:ascii="Wingdings" w:hAnsi="Wingdings" w:cs="Wingdings" w:hint="default"/>
      </w:rPr>
    </w:lvl>
  </w:abstractNum>
  <w:abstractNum w:abstractNumId="2">
    <w:nsid w:val="0B87628D"/>
    <w:multiLevelType w:val="hybridMultilevel"/>
    <w:tmpl w:val="E83CFF8E"/>
    <w:lvl w:ilvl="0" w:tplc="7A966B84">
      <w:start w:val="1"/>
      <w:numFmt w:val="bullet"/>
      <w:lvlText w:val=""/>
      <w:lvlJc w:val="left"/>
      <w:pPr>
        <w:ind w:left="720" w:hanging="360"/>
      </w:pPr>
      <w:rPr>
        <w:rFonts w:ascii="Symbol" w:hAnsi="Symbol" w:cs="Symbol" w:hint="default"/>
        <w:sz w:val="18"/>
        <w:szCs w:val="18"/>
      </w:rPr>
    </w:lvl>
    <w:lvl w:ilvl="1" w:tplc="27D477B6">
      <w:start w:val="1"/>
      <w:numFmt w:val="bullet"/>
      <w:lvlText w:val="o"/>
      <w:lvlJc w:val="left"/>
      <w:pPr>
        <w:ind w:left="1440" w:hanging="360"/>
      </w:pPr>
      <w:rPr>
        <w:rFonts w:ascii="Courier New" w:hAnsi="Courier New" w:cs="Courier New" w:hint="default"/>
      </w:rPr>
    </w:lvl>
    <w:lvl w:ilvl="2" w:tplc="0F8823E8">
      <w:start w:val="1"/>
      <w:numFmt w:val="bullet"/>
      <w:lvlText w:val=""/>
      <w:lvlJc w:val="left"/>
      <w:pPr>
        <w:ind w:left="2160" w:hanging="360"/>
      </w:pPr>
      <w:rPr>
        <w:rFonts w:ascii="Wingdings" w:hAnsi="Wingdings" w:cs="Wingdings" w:hint="default"/>
      </w:rPr>
    </w:lvl>
    <w:lvl w:ilvl="3" w:tplc="FF46C1EA">
      <w:start w:val="1"/>
      <w:numFmt w:val="bullet"/>
      <w:lvlText w:val=""/>
      <w:lvlJc w:val="left"/>
      <w:pPr>
        <w:ind w:left="2880" w:hanging="360"/>
      </w:pPr>
      <w:rPr>
        <w:rFonts w:ascii="Symbol" w:hAnsi="Symbol" w:cs="Symbol" w:hint="default"/>
      </w:rPr>
    </w:lvl>
    <w:lvl w:ilvl="4" w:tplc="CF6CDCDE">
      <w:start w:val="1"/>
      <w:numFmt w:val="bullet"/>
      <w:lvlText w:val="o"/>
      <w:lvlJc w:val="left"/>
      <w:pPr>
        <w:ind w:left="3600" w:hanging="360"/>
      </w:pPr>
      <w:rPr>
        <w:rFonts w:ascii="Courier New" w:hAnsi="Courier New" w:cs="Courier New" w:hint="default"/>
      </w:rPr>
    </w:lvl>
    <w:lvl w:ilvl="5" w:tplc="F0CA2E06">
      <w:start w:val="1"/>
      <w:numFmt w:val="bullet"/>
      <w:lvlText w:val=""/>
      <w:lvlJc w:val="left"/>
      <w:pPr>
        <w:ind w:left="4320" w:hanging="360"/>
      </w:pPr>
      <w:rPr>
        <w:rFonts w:ascii="Wingdings" w:hAnsi="Wingdings" w:cs="Wingdings" w:hint="default"/>
      </w:rPr>
    </w:lvl>
    <w:lvl w:ilvl="6" w:tplc="10D40884">
      <w:start w:val="1"/>
      <w:numFmt w:val="bullet"/>
      <w:lvlText w:val=""/>
      <w:lvlJc w:val="left"/>
      <w:pPr>
        <w:ind w:left="5040" w:hanging="360"/>
      </w:pPr>
      <w:rPr>
        <w:rFonts w:ascii="Symbol" w:hAnsi="Symbol" w:cs="Symbol" w:hint="default"/>
      </w:rPr>
    </w:lvl>
    <w:lvl w:ilvl="7" w:tplc="18EEAB72">
      <w:start w:val="1"/>
      <w:numFmt w:val="bullet"/>
      <w:lvlText w:val="o"/>
      <w:lvlJc w:val="left"/>
      <w:pPr>
        <w:ind w:left="5760" w:hanging="360"/>
      </w:pPr>
      <w:rPr>
        <w:rFonts w:ascii="Courier New" w:hAnsi="Courier New" w:cs="Courier New" w:hint="default"/>
      </w:rPr>
    </w:lvl>
    <w:lvl w:ilvl="8" w:tplc="B7BAF21C">
      <w:start w:val="1"/>
      <w:numFmt w:val="bullet"/>
      <w:lvlText w:val=""/>
      <w:lvlJc w:val="left"/>
      <w:pPr>
        <w:ind w:left="6480" w:hanging="360"/>
      </w:pPr>
      <w:rPr>
        <w:rFonts w:ascii="Wingdings" w:hAnsi="Wingdings" w:cs="Wingdings" w:hint="default"/>
      </w:rPr>
    </w:lvl>
  </w:abstractNum>
  <w:abstractNum w:abstractNumId="3">
    <w:nsid w:val="16381411"/>
    <w:multiLevelType w:val="hybridMultilevel"/>
    <w:tmpl w:val="09240076"/>
    <w:lvl w:ilvl="0" w:tplc="020CE46E">
      <w:start w:val="5"/>
      <w:numFmt w:val="lowerLetter"/>
      <w:lvlText w:val="%1."/>
      <w:lvlJc w:val="left"/>
      <w:pPr>
        <w:ind w:left="720" w:hanging="360"/>
      </w:pPr>
      <w:rPr>
        <w:rFonts w:ascii="Arial" w:hAnsi="Arial" w:cs="Arial" w:hint="default"/>
        <w:sz w:val="18"/>
        <w:szCs w:val="18"/>
      </w:rPr>
    </w:lvl>
    <w:lvl w:ilvl="1" w:tplc="D74E898E">
      <w:start w:val="1"/>
      <w:numFmt w:val="lowerLetter"/>
      <w:lvlText w:val="%2."/>
      <w:lvlJc w:val="left"/>
      <w:pPr>
        <w:ind w:left="1440" w:hanging="360"/>
      </w:pPr>
    </w:lvl>
    <w:lvl w:ilvl="2" w:tplc="76FAE4B4">
      <w:start w:val="1"/>
      <w:numFmt w:val="lowerLetter"/>
      <w:lvlText w:val="%3."/>
      <w:lvlJc w:val="left"/>
      <w:pPr>
        <w:ind w:left="2160" w:hanging="360"/>
      </w:pPr>
    </w:lvl>
    <w:lvl w:ilvl="3" w:tplc="8A3CBB0C">
      <w:start w:val="1"/>
      <w:numFmt w:val="lowerLetter"/>
      <w:lvlText w:val="%4."/>
      <w:lvlJc w:val="left"/>
      <w:pPr>
        <w:ind w:left="2880" w:hanging="360"/>
      </w:pPr>
    </w:lvl>
    <w:lvl w:ilvl="4" w:tplc="4594AF1A">
      <w:start w:val="1"/>
      <w:numFmt w:val="lowerLetter"/>
      <w:lvlText w:val="%5."/>
      <w:lvlJc w:val="left"/>
      <w:pPr>
        <w:ind w:left="3600" w:hanging="360"/>
      </w:pPr>
    </w:lvl>
    <w:lvl w:ilvl="5" w:tplc="2C1208B4">
      <w:start w:val="1"/>
      <w:numFmt w:val="lowerLetter"/>
      <w:lvlText w:val="%6."/>
      <w:lvlJc w:val="left"/>
      <w:pPr>
        <w:ind w:left="4320" w:hanging="360"/>
      </w:pPr>
    </w:lvl>
    <w:lvl w:ilvl="6" w:tplc="1FECE862">
      <w:start w:val="1"/>
      <w:numFmt w:val="lowerLetter"/>
      <w:lvlText w:val="%7."/>
      <w:lvlJc w:val="left"/>
      <w:pPr>
        <w:ind w:left="5040" w:hanging="360"/>
      </w:pPr>
    </w:lvl>
    <w:lvl w:ilvl="7" w:tplc="A052FBDC">
      <w:start w:val="1"/>
      <w:numFmt w:val="lowerLetter"/>
      <w:lvlText w:val="%8."/>
      <w:lvlJc w:val="left"/>
      <w:pPr>
        <w:ind w:left="5760" w:hanging="360"/>
      </w:pPr>
    </w:lvl>
    <w:lvl w:ilvl="8" w:tplc="EA4C1028">
      <w:start w:val="1"/>
      <w:numFmt w:val="lowerLetter"/>
      <w:lvlText w:val="%9."/>
      <w:lvlJc w:val="left"/>
      <w:pPr>
        <w:ind w:left="6480" w:hanging="360"/>
      </w:pPr>
    </w:lvl>
  </w:abstractNum>
  <w:abstractNum w:abstractNumId="4">
    <w:nsid w:val="1AF011A0"/>
    <w:multiLevelType w:val="hybridMultilevel"/>
    <w:tmpl w:val="A14C6190"/>
    <w:lvl w:ilvl="0" w:tplc="404AA5B4">
      <w:start w:val="1"/>
      <w:numFmt w:val="bullet"/>
      <w:lvlText w:val=""/>
      <w:lvlJc w:val="left"/>
      <w:pPr>
        <w:ind w:left="720" w:hanging="360"/>
      </w:pPr>
      <w:rPr>
        <w:rFonts w:ascii="Symbol" w:hAnsi="Symbol" w:cs="Symbol" w:hint="default"/>
        <w:sz w:val="18"/>
        <w:szCs w:val="18"/>
      </w:rPr>
    </w:lvl>
    <w:lvl w:ilvl="1" w:tplc="7B76E200">
      <w:start w:val="1"/>
      <w:numFmt w:val="bullet"/>
      <w:lvlText w:val="o"/>
      <w:lvlJc w:val="left"/>
      <w:pPr>
        <w:ind w:left="1440" w:hanging="360"/>
      </w:pPr>
      <w:rPr>
        <w:rFonts w:ascii="Courier New" w:hAnsi="Courier New" w:cs="Courier New" w:hint="default"/>
      </w:rPr>
    </w:lvl>
    <w:lvl w:ilvl="2" w:tplc="C2A24722">
      <w:start w:val="1"/>
      <w:numFmt w:val="bullet"/>
      <w:lvlText w:val=""/>
      <w:lvlJc w:val="left"/>
      <w:pPr>
        <w:ind w:left="2160" w:hanging="360"/>
      </w:pPr>
      <w:rPr>
        <w:rFonts w:ascii="Wingdings" w:hAnsi="Wingdings" w:cs="Wingdings" w:hint="default"/>
      </w:rPr>
    </w:lvl>
    <w:lvl w:ilvl="3" w:tplc="46EE8440">
      <w:start w:val="1"/>
      <w:numFmt w:val="bullet"/>
      <w:lvlText w:val=""/>
      <w:lvlJc w:val="left"/>
      <w:pPr>
        <w:ind w:left="2880" w:hanging="360"/>
      </w:pPr>
      <w:rPr>
        <w:rFonts w:ascii="Symbol" w:hAnsi="Symbol" w:cs="Symbol" w:hint="default"/>
      </w:rPr>
    </w:lvl>
    <w:lvl w:ilvl="4" w:tplc="0EF06F9A">
      <w:start w:val="1"/>
      <w:numFmt w:val="bullet"/>
      <w:lvlText w:val="o"/>
      <w:lvlJc w:val="left"/>
      <w:pPr>
        <w:ind w:left="3600" w:hanging="360"/>
      </w:pPr>
      <w:rPr>
        <w:rFonts w:ascii="Courier New" w:hAnsi="Courier New" w:cs="Courier New" w:hint="default"/>
      </w:rPr>
    </w:lvl>
    <w:lvl w:ilvl="5" w:tplc="F3D84070">
      <w:start w:val="1"/>
      <w:numFmt w:val="bullet"/>
      <w:lvlText w:val=""/>
      <w:lvlJc w:val="left"/>
      <w:pPr>
        <w:ind w:left="4320" w:hanging="360"/>
      </w:pPr>
      <w:rPr>
        <w:rFonts w:ascii="Wingdings" w:hAnsi="Wingdings" w:cs="Wingdings" w:hint="default"/>
      </w:rPr>
    </w:lvl>
    <w:lvl w:ilvl="6" w:tplc="717AF69C">
      <w:start w:val="1"/>
      <w:numFmt w:val="bullet"/>
      <w:lvlText w:val=""/>
      <w:lvlJc w:val="left"/>
      <w:pPr>
        <w:ind w:left="5040" w:hanging="360"/>
      </w:pPr>
      <w:rPr>
        <w:rFonts w:ascii="Symbol" w:hAnsi="Symbol" w:cs="Symbol" w:hint="default"/>
      </w:rPr>
    </w:lvl>
    <w:lvl w:ilvl="7" w:tplc="76B81308">
      <w:start w:val="1"/>
      <w:numFmt w:val="bullet"/>
      <w:lvlText w:val="o"/>
      <w:lvlJc w:val="left"/>
      <w:pPr>
        <w:ind w:left="5760" w:hanging="360"/>
      </w:pPr>
      <w:rPr>
        <w:rFonts w:ascii="Courier New" w:hAnsi="Courier New" w:cs="Courier New" w:hint="default"/>
      </w:rPr>
    </w:lvl>
    <w:lvl w:ilvl="8" w:tplc="5F780A9A">
      <w:start w:val="1"/>
      <w:numFmt w:val="bullet"/>
      <w:lvlText w:val=""/>
      <w:lvlJc w:val="left"/>
      <w:pPr>
        <w:ind w:left="6480" w:hanging="360"/>
      </w:pPr>
      <w:rPr>
        <w:rFonts w:ascii="Wingdings" w:hAnsi="Wingdings" w:cs="Wingdings" w:hint="default"/>
      </w:rPr>
    </w:lvl>
  </w:abstractNum>
  <w:abstractNum w:abstractNumId="5">
    <w:nsid w:val="1E84678C"/>
    <w:multiLevelType w:val="hybridMultilevel"/>
    <w:tmpl w:val="809EAC9C"/>
    <w:lvl w:ilvl="0" w:tplc="812E3280">
      <w:start w:val="1"/>
      <w:numFmt w:val="bullet"/>
      <w:lvlText w:val=""/>
      <w:lvlJc w:val="left"/>
      <w:pPr>
        <w:ind w:left="720" w:hanging="360"/>
      </w:pPr>
      <w:rPr>
        <w:rFonts w:ascii="Symbol" w:hAnsi="Symbol" w:cs="Symbol" w:hint="default"/>
        <w:sz w:val="18"/>
        <w:szCs w:val="18"/>
      </w:rPr>
    </w:lvl>
    <w:lvl w:ilvl="1" w:tplc="C09A5B74">
      <w:start w:val="1"/>
      <w:numFmt w:val="bullet"/>
      <w:lvlText w:val="o"/>
      <w:lvlJc w:val="left"/>
      <w:pPr>
        <w:ind w:left="1440" w:hanging="360"/>
      </w:pPr>
      <w:rPr>
        <w:rFonts w:ascii="Courier New" w:hAnsi="Courier New" w:cs="Courier New" w:hint="default"/>
      </w:rPr>
    </w:lvl>
    <w:lvl w:ilvl="2" w:tplc="09F09A4A">
      <w:start w:val="1"/>
      <w:numFmt w:val="bullet"/>
      <w:lvlText w:val=""/>
      <w:lvlJc w:val="left"/>
      <w:pPr>
        <w:ind w:left="2160" w:hanging="360"/>
      </w:pPr>
      <w:rPr>
        <w:rFonts w:ascii="Wingdings" w:hAnsi="Wingdings" w:cs="Wingdings" w:hint="default"/>
      </w:rPr>
    </w:lvl>
    <w:lvl w:ilvl="3" w:tplc="7F5C6152">
      <w:start w:val="1"/>
      <w:numFmt w:val="bullet"/>
      <w:lvlText w:val=""/>
      <w:lvlJc w:val="left"/>
      <w:pPr>
        <w:ind w:left="2880" w:hanging="360"/>
      </w:pPr>
      <w:rPr>
        <w:rFonts w:ascii="Symbol" w:hAnsi="Symbol" w:cs="Symbol" w:hint="default"/>
      </w:rPr>
    </w:lvl>
    <w:lvl w:ilvl="4" w:tplc="2648DCF4">
      <w:start w:val="1"/>
      <w:numFmt w:val="bullet"/>
      <w:lvlText w:val="o"/>
      <w:lvlJc w:val="left"/>
      <w:pPr>
        <w:ind w:left="3600" w:hanging="360"/>
      </w:pPr>
      <w:rPr>
        <w:rFonts w:ascii="Courier New" w:hAnsi="Courier New" w:cs="Courier New" w:hint="default"/>
      </w:rPr>
    </w:lvl>
    <w:lvl w:ilvl="5" w:tplc="377E284E">
      <w:start w:val="1"/>
      <w:numFmt w:val="bullet"/>
      <w:lvlText w:val=""/>
      <w:lvlJc w:val="left"/>
      <w:pPr>
        <w:ind w:left="4320" w:hanging="360"/>
      </w:pPr>
      <w:rPr>
        <w:rFonts w:ascii="Wingdings" w:hAnsi="Wingdings" w:cs="Wingdings" w:hint="default"/>
      </w:rPr>
    </w:lvl>
    <w:lvl w:ilvl="6" w:tplc="B2F63D4A">
      <w:start w:val="1"/>
      <w:numFmt w:val="bullet"/>
      <w:lvlText w:val=""/>
      <w:lvlJc w:val="left"/>
      <w:pPr>
        <w:ind w:left="5040" w:hanging="360"/>
      </w:pPr>
      <w:rPr>
        <w:rFonts w:ascii="Symbol" w:hAnsi="Symbol" w:cs="Symbol" w:hint="default"/>
      </w:rPr>
    </w:lvl>
    <w:lvl w:ilvl="7" w:tplc="A86CCAD6">
      <w:start w:val="1"/>
      <w:numFmt w:val="bullet"/>
      <w:lvlText w:val="o"/>
      <w:lvlJc w:val="left"/>
      <w:pPr>
        <w:ind w:left="5760" w:hanging="360"/>
      </w:pPr>
      <w:rPr>
        <w:rFonts w:ascii="Courier New" w:hAnsi="Courier New" w:cs="Courier New" w:hint="default"/>
      </w:rPr>
    </w:lvl>
    <w:lvl w:ilvl="8" w:tplc="EBB66E72">
      <w:start w:val="1"/>
      <w:numFmt w:val="bullet"/>
      <w:lvlText w:val=""/>
      <w:lvlJc w:val="left"/>
      <w:pPr>
        <w:ind w:left="6480" w:hanging="360"/>
      </w:pPr>
      <w:rPr>
        <w:rFonts w:ascii="Wingdings" w:hAnsi="Wingdings" w:cs="Wingdings" w:hint="default"/>
      </w:rPr>
    </w:lvl>
  </w:abstractNum>
  <w:abstractNum w:abstractNumId="6">
    <w:nsid w:val="205D46AA"/>
    <w:multiLevelType w:val="hybridMultilevel"/>
    <w:tmpl w:val="341EBB9A"/>
    <w:lvl w:ilvl="0" w:tplc="BC405ACC">
      <w:start w:val="1"/>
      <w:numFmt w:val="bullet"/>
      <w:lvlText w:val=""/>
      <w:lvlJc w:val="left"/>
      <w:pPr>
        <w:ind w:left="720" w:hanging="360"/>
      </w:pPr>
      <w:rPr>
        <w:rFonts w:ascii="Symbol" w:hAnsi="Symbol" w:cs="Symbol" w:hint="default"/>
        <w:sz w:val="24"/>
        <w:szCs w:val="24"/>
      </w:rPr>
    </w:lvl>
    <w:lvl w:ilvl="1" w:tplc="A280AB70">
      <w:start w:val="1"/>
      <w:numFmt w:val="bullet"/>
      <w:lvlText w:val="o"/>
      <w:lvlJc w:val="left"/>
      <w:pPr>
        <w:ind w:left="1440" w:hanging="360"/>
      </w:pPr>
      <w:rPr>
        <w:rFonts w:ascii="Courier New" w:hAnsi="Courier New" w:cs="Courier New" w:hint="default"/>
      </w:rPr>
    </w:lvl>
    <w:lvl w:ilvl="2" w:tplc="5400EE14">
      <w:start w:val="1"/>
      <w:numFmt w:val="bullet"/>
      <w:lvlText w:val=""/>
      <w:lvlJc w:val="left"/>
      <w:pPr>
        <w:ind w:left="2160" w:hanging="360"/>
      </w:pPr>
      <w:rPr>
        <w:rFonts w:ascii="Wingdings" w:hAnsi="Wingdings" w:cs="Wingdings" w:hint="default"/>
      </w:rPr>
    </w:lvl>
    <w:lvl w:ilvl="3" w:tplc="F9002D1A">
      <w:start w:val="1"/>
      <w:numFmt w:val="bullet"/>
      <w:lvlText w:val=""/>
      <w:lvlJc w:val="left"/>
      <w:pPr>
        <w:ind w:left="2880" w:hanging="360"/>
      </w:pPr>
      <w:rPr>
        <w:rFonts w:ascii="Symbol" w:hAnsi="Symbol" w:cs="Symbol" w:hint="default"/>
      </w:rPr>
    </w:lvl>
    <w:lvl w:ilvl="4" w:tplc="98DA51A2">
      <w:start w:val="1"/>
      <w:numFmt w:val="bullet"/>
      <w:lvlText w:val="o"/>
      <w:lvlJc w:val="left"/>
      <w:pPr>
        <w:ind w:left="3600" w:hanging="360"/>
      </w:pPr>
      <w:rPr>
        <w:rFonts w:ascii="Courier New" w:hAnsi="Courier New" w:cs="Courier New" w:hint="default"/>
      </w:rPr>
    </w:lvl>
    <w:lvl w:ilvl="5" w:tplc="1B74B1D0">
      <w:start w:val="1"/>
      <w:numFmt w:val="bullet"/>
      <w:lvlText w:val=""/>
      <w:lvlJc w:val="left"/>
      <w:pPr>
        <w:ind w:left="4320" w:hanging="360"/>
      </w:pPr>
      <w:rPr>
        <w:rFonts w:ascii="Wingdings" w:hAnsi="Wingdings" w:cs="Wingdings" w:hint="default"/>
      </w:rPr>
    </w:lvl>
    <w:lvl w:ilvl="6" w:tplc="EA6CB572">
      <w:start w:val="1"/>
      <w:numFmt w:val="bullet"/>
      <w:lvlText w:val=""/>
      <w:lvlJc w:val="left"/>
      <w:pPr>
        <w:ind w:left="5040" w:hanging="360"/>
      </w:pPr>
      <w:rPr>
        <w:rFonts w:ascii="Symbol" w:hAnsi="Symbol" w:cs="Symbol" w:hint="default"/>
      </w:rPr>
    </w:lvl>
    <w:lvl w:ilvl="7" w:tplc="69EAC344">
      <w:start w:val="1"/>
      <w:numFmt w:val="bullet"/>
      <w:lvlText w:val="o"/>
      <w:lvlJc w:val="left"/>
      <w:pPr>
        <w:ind w:left="5760" w:hanging="360"/>
      </w:pPr>
      <w:rPr>
        <w:rFonts w:ascii="Courier New" w:hAnsi="Courier New" w:cs="Courier New" w:hint="default"/>
      </w:rPr>
    </w:lvl>
    <w:lvl w:ilvl="8" w:tplc="A78874CE">
      <w:start w:val="1"/>
      <w:numFmt w:val="bullet"/>
      <w:lvlText w:val=""/>
      <w:lvlJc w:val="left"/>
      <w:pPr>
        <w:ind w:left="6480" w:hanging="360"/>
      </w:pPr>
      <w:rPr>
        <w:rFonts w:ascii="Wingdings" w:hAnsi="Wingdings" w:cs="Wingdings" w:hint="default"/>
      </w:rPr>
    </w:lvl>
  </w:abstractNum>
  <w:abstractNum w:abstractNumId="7">
    <w:nsid w:val="20910254"/>
    <w:multiLevelType w:val="hybridMultilevel"/>
    <w:tmpl w:val="FF0C245A"/>
    <w:lvl w:ilvl="0" w:tplc="DBC24050">
      <w:start w:val="1"/>
      <w:numFmt w:val="bullet"/>
      <w:lvlText w:val=""/>
      <w:lvlJc w:val="left"/>
      <w:pPr>
        <w:ind w:left="720" w:hanging="360"/>
      </w:pPr>
      <w:rPr>
        <w:rFonts w:ascii="Symbol" w:hAnsi="Symbol" w:cs="Symbol" w:hint="default"/>
        <w:sz w:val="18"/>
        <w:szCs w:val="18"/>
      </w:rPr>
    </w:lvl>
    <w:lvl w:ilvl="1" w:tplc="92B81308">
      <w:start w:val="1"/>
      <w:numFmt w:val="bullet"/>
      <w:lvlText w:val="o"/>
      <w:lvlJc w:val="left"/>
      <w:pPr>
        <w:ind w:left="1440" w:hanging="360"/>
      </w:pPr>
      <w:rPr>
        <w:rFonts w:ascii="Courier New" w:hAnsi="Courier New" w:cs="Courier New" w:hint="default"/>
      </w:rPr>
    </w:lvl>
    <w:lvl w:ilvl="2" w:tplc="6CDCA37E">
      <w:start w:val="1"/>
      <w:numFmt w:val="bullet"/>
      <w:lvlText w:val=""/>
      <w:lvlJc w:val="left"/>
      <w:pPr>
        <w:ind w:left="2160" w:hanging="360"/>
      </w:pPr>
      <w:rPr>
        <w:rFonts w:ascii="Wingdings" w:hAnsi="Wingdings" w:cs="Wingdings" w:hint="default"/>
      </w:rPr>
    </w:lvl>
    <w:lvl w:ilvl="3" w:tplc="BF968906">
      <w:start w:val="1"/>
      <w:numFmt w:val="bullet"/>
      <w:lvlText w:val=""/>
      <w:lvlJc w:val="left"/>
      <w:pPr>
        <w:ind w:left="2880" w:hanging="360"/>
      </w:pPr>
      <w:rPr>
        <w:rFonts w:ascii="Symbol" w:hAnsi="Symbol" w:cs="Symbol" w:hint="default"/>
      </w:rPr>
    </w:lvl>
    <w:lvl w:ilvl="4" w:tplc="30D01F62">
      <w:start w:val="1"/>
      <w:numFmt w:val="bullet"/>
      <w:lvlText w:val="o"/>
      <w:lvlJc w:val="left"/>
      <w:pPr>
        <w:ind w:left="3600" w:hanging="360"/>
      </w:pPr>
      <w:rPr>
        <w:rFonts w:ascii="Courier New" w:hAnsi="Courier New" w:cs="Courier New" w:hint="default"/>
      </w:rPr>
    </w:lvl>
    <w:lvl w:ilvl="5" w:tplc="740C7A32">
      <w:start w:val="1"/>
      <w:numFmt w:val="bullet"/>
      <w:lvlText w:val=""/>
      <w:lvlJc w:val="left"/>
      <w:pPr>
        <w:ind w:left="4320" w:hanging="360"/>
      </w:pPr>
      <w:rPr>
        <w:rFonts w:ascii="Wingdings" w:hAnsi="Wingdings" w:cs="Wingdings" w:hint="default"/>
      </w:rPr>
    </w:lvl>
    <w:lvl w:ilvl="6" w:tplc="3E4C33A0">
      <w:start w:val="1"/>
      <w:numFmt w:val="bullet"/>
      <w:lvlText w:val=""/>
      <w:lvlJc w:val="left"/>
      <w:pPr>
        <w:ind w:left="5040" w:hanging="360"/>
      </w:pPr>
      <w:rPr>
        <w:rFonts w:ascii="Symbol" w:hAnsi="Symbol" w:cs="Symbol" w:hint="default"/>
      </w:rPr>
    </w:lvl>
    <w:lvl w:ilvl="7" w:tplc="E37209F0">
      <w:start w:val="1"/>
      <w:numFmt w:val="bullet"/>
      <w:lvlText w:val="o"/>
      <w:lvlJc w:val="left"/>
      <w:pPr>
        <w:ind w:left="5760" w:hanging="360"/>
      </w:pPr>
      <w:rPr>
        <w:rFonts w:ascii="Courier New" w:hAnsi="Courier New" w:cs="Courier New" w:hint="default"/>
      </w:rPr>
    </w:lvl>
    <w:lvl w:ilvl="8" w:tplc="B53A2950">
      <w:start w:val="1"/>
      <w:numFmt w:val="bullet"/>
      <w:lvlText w:val=""/>
      <w:lvlJc w:val="left"/>
      <w:pPr>
        <w:ind w:left="6480" w:hanging="360"/>
      </w:pPr>
      <w:rPr>
        <w:rFonts w:ascii="Wingdings" w:hAnsi="Wingdings" w:cs="Wingdings" w:hint="default"/>
      </w:rPr>
    </w:lvl>
  </w:abstractNum>
  <w:abstractNum w:abstractNumId="8">
    <w:nsid w:val="219806C8"/>
    <w:multiLevelType w:val="hybridMultilevel"/>
    <w:tmpl w:val="A93AA51E"/>
    <w:lvl w:ilvl="0" w:tplc="E2F44CE8">
      <w:start w:val="1"/>
      <w:numFmt w:val="bullet"/>
      <w:lvlText w:val=""/>
      <w:lvlJc w:val="left"/>
      <w:pPr>
        <w:ind w:left="720" w:hanging="360"/>
      </w:pPr>
      <w:rPr>
        <w:rFonts w:ascii="Symbol" w:hAnsi="Symbol" w:cs="Symbol" w:hint="default"/>
        <w:sz w:val="18"/>
        <w:szCs w:val="18"/>
      </w:rPr>
    </w:lvl>
    <w:lvl w:ilvl="1" w:tplc="CD2A61F2">
      <w:start w:val="1"/>
      <w:numFmt w:val="bullet"/>
      <w:lvlText w:val="o"/>
      <w:lvlJc w:val="left"/>
      <w:pPr>
        <w:ind w:left="1440" w:hanging="360"/>
      </w:pPr>
      <w:rPr>
        <w:rFonts w:ascii="Courier New" w:hAnsi="Courier New" w:cs="Courier New" w:hint="default"/>
      </w:rPr>
    </w:lvl>
    <w:lvl w:ilvl="2" w:tplc="0BAAF0F6">
      <w:start w:val="1"/>
      <w:numFmt w:val="bullet"/>
      <w:lvlText w:val=""/>
      <w:lvlJc w:val="left"/>
      <w:pPr>
        <w:ind w:left="2160" w:hanging="360"/>
      </w:pPr>
      <w:rPr>
        <w:rFonts w:ascii="Wingdings" w:hAnsi="Wingdings" w:cs="Wingdings" w:hint="default"/>
      </w:rPr>
    </w:lvl>
    <w:lvl w:ilvl="3" w:tplc="A0CC2122">
      <w:start w:val="1"/>
      <w:numFmt w:val="bullet"/>
      <w:lvlText w:val=""/>
      <w:lvlJc w:val="left"/>
      <w:pPr>
        <w:ind w:left="2880" w:hanging="360"/>
      </w:pPr>
      <w:rPr>
        <w:rFonts w:ascii="Symbol" w:hAnsi="Symbol" w:cs="Symbol" w:hint="default"/>
      </w:rPr>
    </w:lvl>
    <w:lvl w:ilvl="4" w:tplc="78EA0492">
      <w:start w:val="1"/>
      <w:numFmt w:val="bullet"/>
      <w:lvlText w:val="o"/>
      <w:lvlJc w:val="left"/>
      <w:pPr>
        <w:ind w:left="3600" w:hanging="360"/>
      </w:pPr>
      <w:rPr>
        <w:rFonts w:ascii="Courier New" w:hAnsi="Courier New" w:cs="Courier New" w:hint="default"/>
      </w:rPr>
    </w:lvl>
    <w:lvl w:ilvl="5" w:tplc="A454B8BC">
      <w:start w:val="1"/>
      <w:numFmt w:val="bullet"/>
      <w:lvlText w:val=""/>
      <w:lvlJc w:val="left"/>
      <w:pPr>
        <w:ind w:left="4320" w:hanging="360"/>
      </w:pPr>
      <w:rPr>
        <w:rFonts w:ascii="Wingdings" w:hAnsi="Wingdings" w:cs="Wingdings" w:hint="default"/>
      </w:rPr>
    </w:lvl>
    <w:lvl w:ilvl="6" w:tplc="7F30BCB6">
      <w:start w:val="1"/>
      <w:numFmt w:val="bullet"/>
      <w:lvlText w:val=""/>
      <w:lvlJc w:val="left"/>
      <w:pPr>
        <w:ind w:left="5040" w:hanging="360"/>
      </w:pPr>
      <w:rPr>
        <w:rFonts w:ascii="Symbol" w:hAnsi="Symbol" w:cs="Symbol" w:hint="default"/>
      </w:rPr>
    </w:lvl>
    <w:lvl w:ilvl="7" w:tplc="2F6E044A">
      <w:start w:val="1"/>
      <w:numFmt w:val="bullet"/>
      <w:lvlText w:val="o"/>
      <w:lvlJc w:val="left"/>
      <w:pPr>
        <w:ind w:left="5760" w:hanging="360"/>
      </w:pPr>
      <w:rPr>
        <w:rFonts w:ascii="Courier New" w:hAnsi="Courier New" w:cs="Courier New" w:hint="default"/>
      </w:rPr>
    </w:lvl>
    <w:lvl w:ilvl="8" w:tplc="C61254B4">
      <w:start w:val="1"/>
      <w:numFmt w:val="bullet"/>
      <w:lvlText w:val=""/>
      <w:lvlJc w:val="left"/>
      <w:pPr>
        <w:ind w:left="6480" w:hanging="360"/>
      </w:pPr>
      <w:rPr>
        <w:rFonts w:ascii="Wingdings" w:hAnsi="Wingdings" w:cs="Wingdings" w:hint="default"/>
      </w:rPr>
    </w:lvl>
  </w:abstractNum>
  <w:abstractNum w:abstractNumId="9">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26960AB6"/>
    <w:multiLevelType w:val="hybridMultilevel"/>
    <w:tmpl w:val="2B7A3810"/>
    <w:lvl w:ilvl="0" w:tplc="3790DE1C">
      <w:start w:val="1"/>
      <w:numFmt w:val="bullet"/>
      <w:lvlText w:val=""/>
      <w:lvlJc w:val="left"/>
      <w:pPr>
        <w:ind w:left="720" w:hanging="360"/>
      </w:pPr>
      <w:rPr>
        <w:rFonts w:ascii="Symbol" w:hAnsi="Symbol" w:cs="Symbol" w:hint="default"/>
        <w:sz w:val="18"/>
        <w:szCs w:val="18"/>
      </w:rPr>
    </w:lvl>
    <w:lvl w:ilvl="1" w:tplc="8DE8A61A">
      <w:start w:val="1"/>
      <w:numFmt w:val="bullet"/>
      <w:lvlText w:val="o"/>
      <w:lvlJc w:val="left"/>
      <w:pPr>
        <w:ind w:left="1440" w:hanging="360"/>
      </w:pPr>
      <w:rPr>
        <w:rFonts w:ascii="Courier New" w:hAnsi="Courier New" w:cs="Courier New" w:hint="default"/>
      </w:rPr>
    </w:lvl>
    <w:lvl w:ilvl="2" w:tplc="C55E3F9A">
      <w:start w:val="1"/>
      <w:numFmt w:val="bullet"/>
      <w:lvlText w:val=""/>
      <w:lvlJc w:val="left"/>
      <w:pPr>
        <w:ind w:left="2160" w:hanging="360"/>
      </w:pPr>
      <w:rPr>
        <w:rFonts w:ascii="Wingdings" w:hAnsi="Wingdings" w:cs="Wingdings" w:hint="default"/>
      </w:rPr>
    </w:lvl>
    <w:lvl w:ilvl="3" w:tplc="5F189950">
      <w:start w:val="1"/>
      <w:numFmt w:val="bullet"/>
      <w:lvlText w:val=""/>
      <w:lvlJc w:val="left"/>
      <w:pPr>
        <w:ind w:left="2880" w:hanging="360"/>
      </w:pPr>
      <w:rPr>
        <w:rFonts w:ascii="Symbol" w:hAnsi="Symbol" w:cs="Symbol" w:hint="default"/>
      </w:rPr>
    </w:lvl>
    <w:lvl w:ilvl="4" w:tplc="0D7C950C">
      <w:start w:val="1"/>
      <w:numFmt w:val="bullet"/>
      <w:lvlText w:val="o"/>
      <w:lvlJc w:val="left"/>
      <w:pPr>
        <w:ind w:left="3600" w:hanging="360"/>
      </w:pPr>
      <w:rPr>
        <w:rFonts w:ascii="Courier New" w:hAnsi="Courier New" w:cs="Courier New" w:hint="default"/>
      </w:rPr>
    </w:lvl>
    <w:lvl w:ilvl="5" w:tplc="64C2018A">
      <w:start w:val="1"/>
      <w:numFmt w:val="bullet"/>
      <w:lvlText w:val=""/>
      <w:lvlJc w:val="left"/>
      <w:pPr>
        <w:ind w:left="4320" w:hanging="360"/>
      </w:pPr>
      <w:rPr>
        <w:rFonts w:ascii="Wingdings" w:hAnsi="Wingdings" w:cs="Wingdings" w:hint="default"/>
      </w:rPr>
    </w:lvl>
    <w:lvl w:ilvl="6" w:tplc="6F185EB6">
      <w:start w:val="1"/>
      <w:numFmt w:val="bullet"/>
      <w:lvlText w:val=""/>
      <w:lvlJc w:val="left"/>
      <w:pPr>
        <w:ind w:left="5040" w:hanging="360"/>
      </w:pPr>
      <w:rPr>
        <w:rFonts w:ascii="Symbol" w:hAnsi="Symbol" w:cs="Symbol" w:hint="default"/>
      </w:rPr>
    </w:lvl>
    <w:lvl w:ilvl="7" w:tplc="CA88608E">
      <w:start w:val="1"/>
      <w:numFmt w:val="bullet"/>
      <w:lvlText w:val="o"/>
      <w:lvlJc w:val="left"/>
      <w:pPr>
        <w:ind w:left="5760" w:hanging="360"/>
      </w:pPr>
      <w:rPr>
        <w:rFonts w:ascii="Courier New" w:hAnsi="Courier New" w:cs="Courier New" w:hint="default"/>
      </w:rPr>
    </w:lvl>
    <w:lvl w:ilvl="8" w:tplc="903CBB52">
      <w:start w:val="1"/>
      <w:numFmt w:val="bullet"/>
      <w:lvlText w:val=""/>
      <w:lvlJc w:val="left"/>
      <w:pPr>
        <w:ind w:left="6480" w:hanging="360"/>
      </w:pPr>
      <w:rPr>
        <w:rFonts w:ascii="Wingdings" w:hAnsi="Wingdings" w:cs="Wingdings" w:hint="default"/>
      </w:rPr>
    </w:lvl>
  </w:abstractNum>
  <w:abstractNum w:abstractNumId="11">
    <w:nsid w:val="2B0170DB"/>
    <w:multiLevelType w:val="hybridMultilevel"/>
    <w:tmpl w:val="8B5A9598"/>
    <w:lvl w:ilvl="0" w:tplc="5FD62CA4">
      <w:start w:val="1"/>
      <w:numFmt w:val="bullet"/>
      <w:lvlText w:val=""/>
      <w:lvlJc w:val="left"/>
      <w:pPr>
        <w:ind w:left="720" w:hanging="360"/>
      </w:pPr>
      <w:rPr>
        <w:rFonts w:ascii="Symbol" w:hAnsi="Symbol" w:cs="Symbol" w:hint="default"/>
        <w:sz w:val="18"/>
        <w:szCs w:val="18"/>
      </w:rPr>
    </w:lvl>
    <w:lvl w:ilvl="1" w:tplc="0634742E">
      <w:start w:val="1"/>
      <w:numFmt w:val="bullet"/>
      <w:lvlText w:val="o"/>
      <w:lvlJc w:val="left"/>
      <w:pPr>
        <w:ind w:left="1440" w:hanging="360"/>
      </w:pPr>
      <w:rPr>
        <w:rFonts w:ascii="Courier New" w:hAnsi="Courier New" w:cs="Courier New" w:hint="default"/>
      </w:rPr>
    </w:lvl>
    <w:lvl w:ilvl="2" w:tplc="ACFA8684">
      <w:start w:val="1"/>
      <w:numFmt w:val="bullet"/>
      <w:lvlText w:val=""/>
      <w:lvlJc w:val="left"/>
      <w:pPr>
        <w:ind w:left="2160" w:hanging="360"/>
      </w:pPr>
      <w:rPr>
        <w:rFonts w:ascii="Wingdings" w:hAnsi="Wingdings" w:cs="Wingdings" w:hint="default"/>
      </w:rPr>
    </w:lvl>
    <w:lvl w:ilvl="3" w:tplc="1C3C895A">
      <w:start w:val="1"/>
      <w:numFmt w:val="bullet"/>
      <w:lvlText w:val=""/>
      <w:lvlJc w:val="left"/>
      <w:pPr>
        <w:ind w:left="2880" w:hanging="360"/>
      </w:pPr>
      <w:rPr>
        <w:rFonts w:ascii="Symbol" w:hAnsi="Symbol" w:cs="Symbol" w:hint="default"/>
      </w:rPr>
    </w:lvl>
    <w:lvl w:ilvl="4" w:tplc="CD386E5A">
      <w:start w:val="1"/>
      <w:numFmt w:val="bullet"/>
      <w:lvlText w:val="o"/>
      <w:lvlJc w:val="left"/>
      <w:pPr>
        <w:ind w:left="3600" w:hanging="360"/>
      </w:pPr>
      <w:rPr>
        <w:rFonts w:ascii="Courier New" w:hAnsi="Courier New" w:cs="Courier New" w:hint="default"/>
      </w:rPr>
    </w:lvl>
    <w:lvl w:ilvl="5" w:tplc="0B62EB7E">
      <w:start w:val="1"/>
      <w:numFmt w:val="bullet"/>
      <w:lvlText w:val=""/>
      <w:lvlJc w:val="left"/>
      <w:pPr>
        <w:ind w:left="4320" w:hanging="360"/>
      </w:pPr>
      <w:rPr>
        <w:rFonts w:ascii="Wingdings" w:hAnsi="Wingdings" w:cs="Wingdings" w:hint="default"/>
      </w:rPr>
    </w:lvl>
    <w:lvl w:ilvl="6" w:tplc="F38CC7FE">
      <w:start w:val="1"/>
      <w:numFmt w:val="bullet"/>
      <w:lvlText w:val=""/>
      <w:lvlJc w:val="left"/>
      <w:pPr>
        <w:ind w:left="5040" w:hanging="360"/>
      </w:pPr>
      <w:rPr>
        <w:rFonts w:ascii="Symbol" w:hAnsi="Symbol" w:cs="Symbol" w:hint="default"/>
      </w:rPr>
    </w:lvl>
    <w:lvl w:ilvl="7" w:tplc="0E621E9C">
      <w:start w:val="1"/>
      <w:numFmt w:val="bullet"/>
      <w:lvlText w:val="o"/>
      <w:lvlJc w:val="left"/>
      <w:pPr>
        <w:ind w:left="5760" w:hanging="360"/>
      </w:pPr>
      <w:rPr>
        <w:rFonts w:ascii="Courier New" w:hAnsi="Courier New" w:cs="Courier New" w:hint="default"/>
      </w:rPr>
    </w:lvl>
    <w:lvl w:ilvl="8" w:tplc="9D7E6DF2">
      <w:start w:val="1"/>
      <w:numFmt w:val="bullet"/>
      <w:lvlText w:val=""/>
      <w:lvlJc w:val="left"/>
      <w:pPr>
        <w:ind w:left="6480" w:hanging="360"/>
      </w:pPr>
      <w:rPr>
        <w:rFonts w:ascii="Wingdings" w:hAnsi="Wingdings" w:cs="Wingdings" w:hint="default"/>
      </w:rPr>
    </w:lvl>
  </w:abstractNum>
  <w:abstractNum w:abstractNumId="12">
    <w:nsid w:val="2DD57340"/>
    <w:multiLevelType w:val="hybridMultilevel"/>
    <w:tmpl w:val="5BD2DDA8"/>
    <w:lvl w:ilvl="0" w:tplc="06D6AC72">
      <w:start w:val="1"/>
      <w:numFmt w:val="bullet"/>
      <w:lvlText w:val=""/>
      <w:lvlJc w:val="left"/>
      <w:pPr>
        <w:ind w:left="720" w:hanging="360"/>
      </w:pPr>
      <w:rPr>
        <w:rFonts w:ascii="Symbol" w:hAnsi="Symbol" w:cs="Symbol" w:hint="default"/>
        <w:sz w:val="18"/>
        <w:szCs w:val="18"/>
      </w:rPr>
    </w:lvl>
    <w:lvl w:ilvl="1" w:tplc="FD8ED34E">
      <w:start w:val="1"/>
      <w:numFmt w:val="bullet"/>
      <w:lvlText w:val="o"/>
      <w:lvlJc w:val="left"/>
      <w:pPr>
        <w:ind w:left="1440" w:hanging="360"/>
      </w:pPr>
      <w:rPr>
        <w:rFonts w:ascii="Courier New" w:hAnsi="Courier New" w:cs="Courier New" w:hint="default"/>
      </w:rPr>
    </w:lvl>
    <w:lvl w:ilvl="2" w:tplc="E0A80E2C">
      <w:start w:val="1"/>
      <w:numFmt w:val="bullet"/>
      <w:lvlText w:val=""/>
      <w:lvlJc w:val="left"/>
      <w:pPr>
        <w:ind w:left="2160" w:hanging="360"/>
      </w:pPr>
      <w:rPr>
        <w:rFonts w:ascii="Wingdings" w:hAnsi="Wingdings" w:cs="Wingdings" w:hint="default"/>
      </w:rPr>
    </w:lvl>
    <w:lvl w:ilvl="3" w:tplc="2708D122">
      <w:start w:val="1"/>
      <w:numFmt w:val="bullet"/>
      <w:lvlText w:val=""/>
      <w:lvlJc w:val="left"/>
      <w:pPr>
        <w:ind w:left="2880" w:hanging="360"/>
      </w:pPr>
      <w:rPr>
        <w:rFonts w:ascii="Symbol" w:hAnsi="Symbol" w:cs="Symbol" w:hint="default"/>
      </w:rPr>
    </w:lvl>
    <w:lvl w:ilvl="4" w:tplc="96467ED0">
      <w:start w:val="1"/>
      <w:numFmt w:val="bullet"/>
      <w:lvlText w:val="o"/>
      <w:lvlJc w:val="left"/>
      <w:pPr>
        <w:ind w:left="3600" w:hanging="360"/>
      </w:pPr>
      <w:rPr>
        <w:rFonts w:ascii="Courier New" w:hAnsi="Courier New" w:cs="Courier New" w:hint="default"/>
      </w:rPr>
    </w:lvl>
    <w:lvl w:ilvl="5" w:tplc="6EEA7D80">
      <w:start w:val="1"/>
      <w:numFmt w:val="bullet"/>
      <w:lvlText w:val=""/>
      <w:lvlJc w:val="left"/>
      <w:pPr>
        <w:ind w:left="4320" w:hanging="360"/>
      </w:pPr>
      <w:rPr>
        <w:rFonts w:ascii="Wingdings" w:hAnsi="Wingdings" w:cs="Wingdings" w:hint="default"/>
      </w:rPr>
    </w:lvl>
    <w:lvl w:ilvl="6" w:tplc="FAA2A124">
      <w:start w:val="1"/>
      <w:numFmt w:val="bullet"/>
      <w:lvlText w:val=""/>
      <w:lvlJc w:val="left"/>
      <w:pPr>
        <w:ind w:left="5040" w:hanging="360"/>
      </w:pPr>
      <w:rPr>
        <w:rFonts w:ascii="Symbol" w:hAnsi="Symbol" w:cs="Symbol" w:hint="default"/>
      </w:rPr>
    </w:lvl>
    <w:lvl w:ilvl="7" w:tplc="81D06FD2">
      <w:start w:val="1"/>
      <w:numFmt w:val="bullet"/>
      <w:lvlText w:val="o"/>
      <w:lvlJc w:val="left"/>
      <w:pPr>
        <w:ind w:left="5760" w:hanging="360"/>
      </w:pPr>
      <w:rPr>
        <w:rFonts w:ascii="Courier New" w:hAnsi="Courier New" w:cs="Courier New" w:hint="default"/>
      </w:rPr>
    </w:lvl>
    <w:lvl w:ilvl="8" w:tplc="66FC5396">
      <w:start w:val="1"/>
      <w:numFmt w:val="bullet"/>
      <w:lvlText w:val=""/>
      <w:lvlJc w:val="left"/>
      <w:pPr>
        <w:ind w:left="6480" w:hanging="360"/>
      </w:pPr>
      <w:rPr>
        <w:rFonts w:ascii="Wingdings" w:hAnsi="Wingdings" w:cs="Wingdings" w:hint="default"/>
      </w:rPr>
    </w:lvl>
  </w:abstractNum>
  <w:abstractNum w:abstractNumId="13">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4572232"/>
    <w:multiLevelType w:val="hybridMultilevel"/>
    <w:tmpl w:val="3F52AA4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327EBB"/>
    <w:multiLevelType w:val="hybridMultilevel"/>
    <w:tmpl w:val="4A400C64"/>
    <w:lvl w:ilvl="0" w:tplc="DC0EAD5E">
      <w:start w:val="1"/>
      <w:numFmt w:val="bullet"/>
      <w:lvlText w:val=""/>
      <w:lvlJc w:val="left"/>
      <w:pPr>
        <w:ind w:left="720" w:hanging="360"/>
      </w:pPr>
      <w:rPr>
        <w:rFonts w:ascii="Symbol" w:hAnsi="Symbol" w:cs="Symbol" w:hint="default"/>
        <w:sz w:val="18"/>
        <w:szCs w:val="18"/>
      </w:rPr>
    </w:lvl>
    <w:lvl w:ilvl="1" w:tplc="59663576">
      <w:start w:val="1"/>
      <w:numFmt w:val="bullet"/>
      <w:lvlText w:val="o"/>
      <w:lvlJc w:val="left"/>
      <w:pPr>
        <w:ind w:left="1440" w:hanging="360"/>
      </w:pPr>
      <w:rPr>
        <w:rFonts w:ascii="Courier New" w:hAnsi="Courier New" w:cs="Courier New" w:hint="default"/>
      </w:rPr>
    </w:lvl>
    <w:lvl w:ilvl="2" w:tplc="7E96AE08">
      <w:start w:val="1"/>
      <w:numFmt w:val="bullet"/>
      <w:lvlText w:val=""/>
      <w:lvlJc w:val="left"/>
      <w:pPr>
        <w:ind w:left="2160" w:hanging="360"/>
      </w:pPr>
      <w:rPr>
        <w:rFonts w:ascii="Wingdings" w:hAnsi="Wingdings" w:cs="Wingdings" w:hint="default"/>
      </w:rPr>
    </w:lvl>
    <w:lvl w:ilvl="3" w:tplc="E41CB0EC">
      <w:start w:val="1"/>
      <w:numFmt w:val="bullet"/>
      <w:lvlText w:val=""/>
      <w:lvlJc w:val="left"/>
      <w:pPr>
        <w:ind w:left="2880" w:hanging="360"/>
      </w:pPr>
      <w:rPr>
        <w:rFonts w:ascii="Symbol" w:hAnsi="Symbol" w:cs="Symbol" w:hint="default"/>
      </w:rPr>
    </w:lvl>
    <w:lvl w:ilvl="4" w:tplc="C1FC76D2">
      <w:start w:val="1"/>
      <w:numFmt w:val="bullet"/>
      <w:lvlText w:val="o"/>
      <w:lvlJc w:val="left"/>
      <w:pPr>
        <w:ind w:left="3600" w:hanging="360"/>
      </w:pPr>
      <w:rPr>
        <w:rFonts w:ascii="Courier New" w:hAnsi="Courier New" w:cs="Courier New" w:hint="default"/>
      </w:rPr>
    </w:lvl>
    <w:lvl w:ilvl="5" w:tplc="E51E4516">
      <w:start w:val="1"/>
      <w:numFmt w:val="bullet"/>
      <w:lvlText w:val=""/>
      <w:lvlJc w:val="left"/>
      <w:pPr>
        <w:ind w:left="4320" w:hanging="360"/>
      </w:pPr>
      <w:rPr>
        <w:rFonts w:ascii="Wingdings" w:hAnsi="Wingdings" w:cs="Wingdings" w:hint="default"/>
      </w:rPr>
    </w:lvl>
    <w:lvl w:ilvl="6" w:tplc="E718073E">
      <w:start w:val="1"/>
      <w:numFmt w:val="bullet"/>
      <w:lvlText w:val=""/>
      <w:lvlJc w:val="left"/>
      <w:pPr>
        <w:ind w:left="5040" w:hanging="360"/>
      </w:pPr>
      <w:rPr>
        <w:rFonts w:ascii="Symbol" w:hAnsi="Symbol" w:cs="Symbol" w:hint="default"/>
      </w:rPr>
    </w:lvl>
    <w:lvl w:ilvl="7" w:tplc="2FA64188">
      <w:start w:val="1"/>
      <w:numFmt w:val="bullet"/>
      <w:lvlText w:val="o"/>
      <w:lvlJc w:val="left"/>
      <w:pPr>
        <w:ind w:left="5760" w:hanging="360"/>
      </w:pPr>
      <w:rPr>
        <w:rFonts w:ascii="Courier New" w:hAnsi="Courier New" w:cs="Courier New" w:hint="default"/>
      </w:rPr>
    </w:lvl>
    <w:lvl w:ilvl="8" w:tplc="5B4E1B26">
      <w:start w:val="1"/>
      <w:numFmt w:val="bullet"/>
      <w:lvlText w:val=""/>
      <w:lvlJc w:val="left"/>
      <w:pPr>
        <w:ind w:left="6480" w:hanging="360"/>
      </w:pPr>
      <w:rPr>
        <w:rFonts w:ascii="Wingdings" w:hAnsi="Wingdings" w:cs="Wingdings" w:hint="default"/>
      </w:rPr>
    </w:lvl>
  </w:abstractNum>
  <w:abstractNum w:abstractNumId="16">
    <w:nsid w:val="36370AD3"/>
    <w:multiLevelType w:val="hybridMultilevel"/>
    <w:tmpl w:val="E3E68DA6"/>
    <w:lvl w:ilvl="0" w:tplc="AC0CCB6E">
      <w:start w:val="1"/>
      <w:numFmt w:val="lowerLetter"/>
      <w:lvlText w:val="%1."/>
      <w:lvlJc w:val="left"/>
      <w:pPr>
        <w:ind w:left="720" w:hanging="360"/>
      </w:pPr>
      <w:rPr>
        <w:rFonts w:ascii="Arial" w:hAnsi="Arial" w:cs="Arial" w:hint="default"/>
        <w:sz w:val="18"/>
        <w:szCs w:val="18"/>
      </w:rPr>
    </w:lvl>
    <w:lvl w:ilvl="1" w:tplc="BFFEF2BE">
      <w:start w:val="1"/>
      <w:numFmt w:val="lowerLetter"/>
      <w:lvlText w:val="%2."/>
      <w:lvlJc w:val="left"/>
      <w:pPr>
        <w:ind w:left="1440" w:hanging="360"/>
      </w:pPr>
    </w:lvl>
    <w:lvl w:ilvl="2" w:tplc="E46EF6F6">
      <w:start w:val="1"/>
      <w:numFmt w:val="lowerLetter"/>
      <w:lvlText w:val="%3."/>
      <w:lvlJc w:val="left"/>
      <w:pPr>
        <w:ind w:left="2160" w:hanging="360"/>
      </w:pPr>
    </w:lvl>
    <w:lvl w:ilvl="3" w:tplc="F43AEFEA">
      <w:start w:val="1"/>
      <w:numFmt w:val="lowerLetter"/>
      <w:lvlText w:val="%4."/>
      <w:lvlJc w:val="left"/>
      <w:pPr>
        <w:ind w:left="2880" w:hanging="360"/>
      </w:pPr>
    </w:lvl>
    <w:lvl w:ilvl="4" w:tplc="A90C9C3E">
      <w:start w:val="1"/>
      <w:numFmt w:val="lowerLetter"/>
      <w:lvlText w:val="%5."/>
      <w:lvlJc w:val="left"/>
      <w:pPr>
        <w:ind w:left="3600" w:hanging="360"/>
      </w:pPr>
    </w:lvl>
    <w:lvl w:ilvl="5" w:tplc="82323082">
      <w:start w:val="1"/>
      <w:numFmt w:val="lowerLetter"/>
      <w:lvlText w:val="%6."/>
      <w:lvlJc w:val="left"/>
      <w:pPr>
        <w:ind w:left="4320" w:hanging="360"/>
      </w:pPr>
    </w:lvl>
    <w:lvl w:ilvl="6" w:tplc="67FA692E">
      <w:start w:val="1"/>
      <w:numFmt w:val="lowerLetter"/>
      <w:lvlText w:val="%7."/>
      <w:lvlJc w:val="left"/>
      <w:pPr>
        <w:ind w:left="5040" w:hanging="360"/>
      </w:pPr>
    </w:lvl>
    <w:lvl w:ilvl="7" w:tplc="8B5018BE">
      <w:start w:val="1"/>
      <w:numFmt w:val="lowerLetter"/>
      <w:lvlText w:val="%8."/>
      <w:lvlJc w:val="left"/>
      <w:pPr>
        <w:ind w:left="5760" w:hanging="360"/>
      </w:pPr>
    </w:lvl>
    <w:lvl w:ilvl="8" w:tplc="86B2D0C0">
      <w:start w:val="1"/>
      <w:numFmt w:val="lowerLetter"/>
      <w:lvlText w:val="%9."/>
      <w:lvlJc w:val="left"/>
      <w:pPr>
        <w:ind w:left="6480" w:hanging="360"/>
      </w:pPr>
    </w:lvl>
  </w:abstractNum>
  <w:abstractNum w:abstractNumId="17">
    <w:nsid w:val="39CA4954"/>
    <w:multiLevelType w:val="hybridMultilevel"/>
    <w:tmpl w:val="B8AC1CC2"/>
    <w:lvl w:ilvl="0" w:tplc="8EB40AF4">
      <w:start w:val="1"/>
      <w:numFmt w:val="bullet"/>
      <w:lvlText w:val=""/>
      <w:lvlJc w:val="left"/>
      <w:pPr>
        <w:ind w:left="720" w:hanging="360"/>
      </w:pPr>
      <w:rPr>
        <w:rFonts w:ascii="Symbol" w:hAnsi="Symbol" w:cs="Symbol" w:hint="default"/>
        <w:sz w:val="24"/>
        <w:szCs w:val="24"/>
      </w:rPr>
    </w:lvl>
    <w:lvl w:ilvl="1" w:tplc="6E425FD0">
      <w:start w:val="1"/>
      <w:numFmt w:val="bullet"/>
      <w:lvlText w:val="o"/>
      <w:lvlJc w:val="left"/>
      <w:pPr>
        <w:ind w:left="1440" w:hanging="360"/>
      </w:pPr>
      <w:rPr>
        <w:rFonts w:ascii="Courier New" w:hAnsi="Courier New" w:cs="Courier New" w:hint="default"/>
      </w:rPr>
    </w:lvl>
    <w:lvl w:ilvl="2" w:tplc="1F766D8C">
      <w:start w:val="1"/>
      <w:numFmt w:val="bullet"/>
      <w:lvlText w:val=""/>
      <w:lvlJc w:val="left"/>
      <w:pPr>
        <w:ind w:left="2160" w:hanging="360"/>
      </w:pPr>
      <w:rPr>
        <w:rFonts w:ascii="Wingdings" w:hAnsi="Wingdings" w:cs="Wingdings" w:hint="default"/>
      </w:rPr>
    </w:lvl>
    <w:lvl w:ilvl="3" w:tplc="ED02E766">
      <w:start w:val="1"/>
      <w:numFmt w:val="bullet"/>
      <w:lvlText w:val=""/>
      <w:lvlJc w:val="left"/>
      <w:pPr>
        <w:ind w:left="2880" w:hanging="360"/>
      </w:pPr>
      <w:rPr>
        <w:rFonts w:ascii="Symbol" w:hAnsi="Symbol" w:cs="Symbol" w:hint="default"/>
      </w:rPr>
    </w:lvl>
    <w:lvl w:ilvl="4" w:tplc="BE60DBAA">
      <w:start w:val="1"/>
      <w:numFmt w:val="bullet"/>
      <w:lvlText w:val="o"/>
      <w:lvlJc w:val="left"/>
      <w:pPr>
        <w:ind w:left="3600" w:hanging="360"/>
      </w:pPr>
      <w:rPr>
        <w:rFonts w:ascii="Courier New" w:hAnsi="Courier New" w:cs="Courier New" w:hint="default"/>
      </w:rPr>
    </w:lvl>
    <w:lvl w:ilvl="5" w:tplc="B356906C">
      <w:start w:val="1"/>
      <w:numFmt w:val="bullet"/>
      <w:lvlText w:val=""/>
      <w:lvlJc w:val="left"/>
      <w:pPr>
        <w:ind w:left="4320" w:hanging="360"/>
      </w:pPr>
      <w:rPr>
        <w:rFonts w:ascii="Wingdings" w:hAnsi="Wingdings" w:cs="Wingdings" w:hint="default"/>
      </w:rPr>
    </w:lvl>
    <w:lvl w:ilvl="6" w:tplc="F6C4674E">
      <w:start w:val="1"/>
      <w:numFmt w:val="bullet"/>
      <w:lvlText w:val=""/>
      <w:lvlJc w:val="left"/>
      <w:pPr>
        <w:ind w:left="5040" w:hanging="360"/>
      </w:pPr>
      <w:rPr>
        <w:rFonts w:ascii="Symbol" w:hAnsi="Symbol" w:cs="Symbol" w:hint="default"/>
      </w:rPr>
    </w:lvl>
    <w:lvl w:ilvl="7" w:tplc="97D40BE8">
      <w:start w:val="1"/>
      <w:numFmt w:val="bullet"/>
      <w:lvlText w:val="o"/>
      <w:lvlJc w:val="left"/>
      <w:pPr>
        <w:ind w:left="5760" w:hanging="360"/>
      </w:pPr>
      <w:rPr>
        <w:rFonts w:ascii="Courier New" w:hAnsi="Courier New" w:cs="Courier New" w:hint="default"/>
      </w:rPr>
    </w:lvl>
    <w:lvl w:ilvl="8" w:tplc="411C4A0C">
      <w:start w:val="1"/>
      <w:numFmt w:val="bullet"/>
      <w:lvlText w:val=""/>
      <w:lvlJc w:val="left"/>
      <w:pPr>
        <w:ind w:left="6480" w:hanging="360"/>
      </w:pPr>
      <w:rPr>
        <w:rFonts w:ascii="Wingdings" w:hAnsi="Wingdings" w:cs="Wingdings" w:hint="default"/>
      </w:rPr>
    </w:lvl>
  </w:abstractNum>
  <w:abstractNum w:abstractNumId="18">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F9E4C6B"/>
    <w:multiLevelType w:val="hybridMultilevel"/>
    <w:tmpl w:val="EAA8C000"/>
    <w:lvl w:ilvl="0" w:tplc="56D2139A">
      <w:start w:val="1"/>
      <w:numFmt w:val="bullet"/>
      <w:lvlText w:val=""/>
      <w:lvlJc w:val="left"/>
      <w:pPr>
        <w:ind w:left="720" w:hanging="360"/>
      </w:pPr>
      <w:rPr>
        <w:rFonts w:ascii="Symbol" w:hAnsi="Symbol" w:cs="Symbol" w:hint="default"/>
        <w:sz w:val="18"/>
        <w:szCs w:val="18"/>
      </w:rPr>
    </w:lvl>
    <w:lvl w:ilvl="1" w:tplc="76C26B8E">
      <w:start w:val="1"/>
      <w:numFmt w:val="bullet"/>
      <w:lvlText w:val="o"/>
      <w:lvlJc w:val="left"/>
      <w:pPr>
        <w:ind w:left="1440" w:hanging="360"/>
      </w:pPr>
      <w:rPr>
        <w:rFonts w:ascii="Courier New" w:hAnsi="Courier New" w:cs="Courier New" w:hint="default"/>
      </w:rPr>
    </w:lvl>
    <w:lvl w:ilvl="2" w:tplc="969A0AF8">
      <w:start w:val="1"/>
      <w:numFmt w:val="bullet"/>
      <w:lvlText w:val=""/>
      <w:lvlJc w:val="left"/>
      <w:pPr>
        <w:ind w:left="2160" w:hanging="360"/>
      </w:pPr>
      <w:rPr>
        <w:rFonts w:ascii="Wingdings" w:hAnsi="Wingdings" w:cs="Wingdings" w:hint="default"/>
      </w:rPr>
    </w:lvl>
    <w:lvl w:ilvl="3" w:tplc="3FE21B96">
      <w:start w:val="1"/>
      <w:numFmt w:val="bullet"/>
      <w:lvlText w:val=""/>
      <w:lvlJc w:val="left"/>
      <w:pPr>
        <w:ind w:left="2880" w:hanging="360"/>
      </w:pPr>
      <w:rPr>
        <w:rFonts w:ascii="Symbol" w:hAnsi="Symbol" w:cs="Symbol" w:hint="default"/>
      </w:rPr>
    </w:lvl>
    <w:lvl w:ilvl="4" w:tplc="AC7E084C">
      <w:start w:val="1"/>
      <w:numFmt w:val="bullet"/>
      <w:lvlText w:val="o"/>
      <w:lvlJc w:val="left"/>
      <w:pPr>
        <w:ind w:left="3600" w:hanging="360"/>
      </w:pPr>
      <w:rPr>
        <w:rFonts w:ascii="Courier New" w:hAnsi="Courier New" w:cs="Courier New" w:hint="default"/>
      </w:rPr>
    </w:lvl>
    <w:lvl w:ilvl="5" w:tplc="B7500E0C">
      <w:start w:val="1"/>
      <w:numFmt w:val="bullet"/>
      <w:lvlText w:val=""/>
      <w:lvlJc w:val="left"/>
      <w:pPr>
        <w:ind w:left="4320" w:hanging="360"/>
      </w:pPr>
      <w:rPr>
        <w:rFonts w:ascii="Wingdings" w:hAnsi="Wingdings" w:cs="Wingdings" w:hint="default"/>
      </w:rPr>
    </w:lvl>
    <w:lvl w:ilvl="6" w:tplc="24204298">
      <w:start w:val="1"/>
      <w:numFmt w:val="bullet"/>
      <w:lvlText w:val=""/>
      <w:lvlJc w:val="left"/>
      <w:pPr>
        <w:ind w:left="5040" w:hanging="360"/>
      </w:pPr>
      <w:rPr>
        <w:rFonts w:ascii="Symbol" w:hAnsi="Symbol" w:cs="Symbol" w:hint="default"/>
      </w:rPr>
    </w:lvl>
    <w:lvl w:ilvl="7" w:tplc="52CCF516">
      <w:start w:val="1"/>
      <w:numFmt w:val="bullet"/>
      <w:lvlText w:val="o"/>
      <w:lvlJc w:val="left"/>
      <w:pPr>
        <w:ind w:left="5760" w:hanging="360"/>
      </w:pPr>
      <w:rPr>
        <w:rFonts w:ascii="Courier New" w:hAnsi="Courier New" w:cs="Courier New" w:hint="default"/>
      </w:rPr>
    </w:lvl>
    <w:lvl w:ilvl="8" w:tplc="CCB02F82">
      <w:start w:val="1"/>
      <w:numFmt w:val="bullet"/>
      <w:lvlText w:val=""/>
      <w:lvlJc w:val="left"/>
      <w:pPr>
        <w:ind w:left="6480" w:hanging="360"/>
      </w:pPr>
      <w:rPr>
        <w:rFonts w:ascii="Wingdings" w:hAnsi="Wingdings" w:cs="Wingdings" w:hint="default"/>
      </w:rPr>
    </w:lvl>
  </w:abstractNum>
  <w:abstractNum w:abstractNumId="2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61672AD"/>
    <w:multiLevelType w:val="hybridMultilevel"/>
    <w:tmpl w:val="55F2BC66"/>
    <w:lvl w:ilvl="0" w:tplc="4A1C6EBC">
      <w:start w:val="1"/>
      <w:numFmt w:val="bullet"/>
      <w:lvlText w:val=""/>
      <w:lvlJc w:val="left"/>
      <w:pPr>
        <w:ind w:left="720" w:hanging="360"/>
      </w:pPr>
      <w:rPr>
        <w:rFonts w:ascii="Symbol" w:hAnsi="Symbol" w:cs="Symbol" w:hint="default"/>
        <w:sz w:val="18"/>
        <w:szCs w:val="18"/>
      </w:rPr>
    </w:lvl>
    <w:lvl w:ilvl="1" w:tplc="B7CEEF8E">
      <w:start w:val="1"/>
      <w:numFmt w:val="bullet"/>
      <w:lvlText w:val="o"/>
      <w:lvlJc w:val="left"/>
      <w:pPr>
        <w:ind w:left="1440" w:hanging="360"/>
      </w:pPr>
      <w:rPr>
        <w:rFonts w:ascii="Courier New" w:hAnsi="Courier New" w:cs="Courier New" w:hint="default"/>
      </w:rPr>
    </w:lvl>
    <w:lvl w:ilvl="2" w:tplc="AF34CFD2">
      <w:start w:val="1"/>
      <w:numFmt w:val="bullet"/>
      <w:lvlText w:val=""/>
      <w:lvlJc w:val="left"/>
      <w:pPr>
        <w:ind w:left="2160" w:hanging="360"/>
      </w:pPr>
      <w:rPr>
        <w:rFonts w:ascii="Wingdings" w:hAnsi="Wingdings" w:cs="Wingdings" w:hint="default"/>
      </w:rPr>
    </w:lvl>
    <w:lvl w:ilvl="3" w:tplc="585898BC">
      <w:start w:val="1"/>
      <w:numFmt w:val="bullet"/>
      <w:lvlText w:val=""/>
      <w:lvlJc w:val="left"/>
      <w:pPr>
        <w:ind w:left="2880" w:hanging="360"/>
      </w:pPr>
      <w:rPr>
        <w:rFonts w:ascii="Symbol" w:hAnsi="Symbol" w:cs="Symbol" w:hint="default"/>
      </w:rPr>
    </w:lvl>
    <w:lvl w:ilvl="4" w:tplc="06D47010">
      <w:start w:val="1"/>
      <w:numFmt w:val="bullet"/>
      <w:lvlText w:val="o"/>
      <w:lvlJc w:val="left"/>
      <w:pPr>
        <w:ind w:left="3600" w:hanging="360"/>
      </w:pPr>
      <w:rPr>
        <w:rFonts w:ascii="Courier New" w:hAnsi="Courier New" w:cs="Courier New" w:hint="default"/>
      </w:rPr>
    </w:lvl>
    <w:lvl w:ilvl="5" w:tplc="898099E8">
      <w:start w:val="1"/>
      <w:numFmt w:val="bullet"/>
      <w:lvlText w:val=""/>
      <w:lvlJc w:val="left"/>
      <w:pPr>
        <w:ind w:left="4320" w:hanging="360"/>
      </w:pPr>
      <w:rPr>
        <w:rFonts w:ascii="Wingdings" w:hAnsi="Wingdings" w:cs="Wingdings" w:hint="default"/>
      </w:rPr>
    </w:lvl>
    <w:lvl w:ilvl="6" w:tplc="C458E5EA">
      <w:start w:val="1"/>
      <w:numFmt w:val="bullet"/>
      <w:lvlText w:val=""/>
      <w:lvlJc w:val="left"/>
      <w:pPr>
        <w:ind w:left="5040" w:hanging="360"/>
      </w:pPr>
      <w:rPr>
        <w:rFonts w:ascii="Symbol" w:hAnsi="Symbol" w:cs="Symbol" w:hint="default"/>
      </w:rPr>
    </w:lvl>
    <w:lvl w:ilvl="7" w:tplc="FF142DD6">
      <w:start w:val="1"/>
      <w:numFmt w:val="bullet"/>
      <w:lvlText w:val="o"/>
      <w:lvlJc w:val="left"/>
      <w:pPr>
        <w:ind w:left="5760" w:hanging="360"/>
      </w:pPr>
      <w:rPr>
        <w:rFonts w:ascii="Courier New" w:hAnsi="Courier New" w:cs="Courier New" w:hint="default"/>
      </w:rPr>
    </w:lvl>
    <w:lvl w:ilvl="8" w:tplc="C8C83C7A">
      <w:start w:val="1"/>
      <w:numFmt w:val="bullet"/>
      <w:lvlText w:val=""/>
      <w:lvlJc w:val="left"/>
      <w:pPr>
        <w:ind w:left="6480" w:hanging="360"/>
      </w:pPr>
      <w:rPr>
        <w:rFonts w:ascii="Wingdings" w:hAnsi="Wingdings" w:cs="Wingdings" w:hint="default"/>
      </w:rPr>
    </w:lvl>
  </w:abstractNum>
  <w:abstractNum w:abstractNumId="22">
    <w:nsid w:val="472926D9"/>
    <w:multiLevelType w:val="hybridMultilevel"/>
    <w:tmpl w:val="F77A95DA"/>
    <w:lvl w:ilvl="0" w:tplc="53160C74">
      <w:start w:val="1"/>
      <w:numFmt w:val="bullet"/>
      <w:lvlText w:val=""/>
      <w:lvlJc w:val="left"/>
      <w:pPr>
        <w:ind w:left="720" w:hanging="360"/>
      </w:pPr>
      <w:rPr>
        <w:rFonts w:ascii="Symbol" w:hAnsi="Symbol" w:cs="Symbol" w:hint="default"/>
        <w:sz w:val="18"/>
        <w:szCs w:val="18"/>
      </w:rPr>
    </w:lvl>
    <w:lvl w:ilvl="1" w:tplc="FCB0759C">
      <w:start w:val="1"/>
      <w:numFmt w:val="bullet"/>
      <w:lvlText w:val="o"/>
      <w:lvlJc w:val="left"/>
      <w:pPr>
        <w:ind w:left="1440" w:hanging="360"/>
      </w:pPr>
      <w:rPr>
        <w:rFonts w:ascii="Courier New" w:hAnsi="Courier New" w:cs="Courier New" w:hint="default"/>
      </w:rPr>
    </w:lvl>
    <w:lvl w:ilvl="2" w:tplc="5F441C4E">
      <w:start w:val="1"/>
      <w:numFmt w:val="bullet"/>
      <w:lvlText w:val=""/>
      <w:lvlJc w:val="left"/>
      <w:pPr>
        <w:ind w:left="2160" w:hanging="360"/>
      </w:pPr>
      <w:rPr>
        <w:rFonts w:ascii="Wingdings" w:hAnsi="Wingdings" w:cs="Wingdings" w:hint="default"/>
      </w:rPr>
    </w:lvl>
    <w:lvl w:ilvl="3" w:tplc="30A44AEA">
      <w:start w:val="1"/>
      <w:numFmt w:val="bullet"/>
      <w:lvlText w:val=""/>
      <w:lvlJc w:val="left"/>
      <w:pPr>
        <w:ind w:left="2880" w:hanging="360"/>
      </w:pPr>
      <w:rPr>
        <w:rFonts w:ascii="Symbol" w:hAnsi="Symbol" w:cs="Symbol" w:hint="default"/>
      </w:rPr>
    </w:lvl>
    <w:lvl w:ilvl="4" w:tplc="64BCE47C">
      <w:start w:val="1"/>
      <w:numFmt w:val="bullet"/>
      <w:lvlText w:val="o"/>
      <w:lvlJc w:val="left"/>
      <w:pPr>
        <w:ind w:left="3600" w:hanging="360"/>
      </w:pPr>
      <w:rPr>
        <w:rFonts w:ascii="Courier New" w:hAnsi="Courier New" w:cs="Courier New" w:hint="default"/>
      </w:rPr>
    </w:lvl>
    <w:lvl w:ilvl="5" w:tplc="27B0E8EC">
      <w:start w:val="1"/>
      <w:numFmt w:val="bullet"/>
      <w:lvlText w:val=""/>
      <w:lvlJc w:val="left"/>
      <w:pPr>
        <w:ind w:left="4320" w:hanging="360"/>
      </w:pPr>
      <w:rPr>
        <w:rFonts w:ascii="Wingdings" w:hAnsi="Wingdings" w:cs="Wingdings" w:hint="default"/>
      </w:rPr>
    </w:lvl>
    <w:lvl w:ilvl="6" w:tplc="3B6861C4">
      <w:start w:val="1"/>
      <w:numFmt w:val="bullet"/>
      <w:lvlText w:val=""/>
      <w:lvlJc w:val="left"/>
      <w:pPr>
        <w:ind w:left="5040" w:hanging="360"/>
      </w:pPr>
      <w:rPr>
        <w:rFonts w:ascii="Symbol" w:hAnsi="Symbol" w:cs="Symbol" w:hint="default"/>
      </w:rPr>
    </w:lvl>
    <w:lvl w:ilvl="7" w:tplc="F99C7B00">
      <w:start w:val="1"/>
      <w:numFmt w:val="bullet"/>
      <w:lvlText w:val="o"/>
      <w:lvlJc w:val="left"/>
      <w:pPr>
        <w:ind w:left="5760" w:hanging="360"/>
      </w:pPr>
      <w:rPr>
        <w:rFonts w:ascii="Courier New" w:hAnsi="Courier New" w:cs="Courier New" w:hint="default"/>
      </w:rPr>
    </w:lvl>
    <w:lvl w:ilvl="8" w:tplc="453EEE10">
      <w:start w:val="1"/>
      <w:numFmt w:val="bullet"/>
      <w:lvlText w:val=""/>
      <w:lvlJc w:val="left"/>
      <w:pPr>
        <w:ind w:left="6480" w:hanging="360"/>
      </w:pPr>
      <w:rPr>
        <w:rFonts w:ascii="Wingdings" w:hAnsi="Wingdings" w:cs="Wingdings" w:hint="default"/>
      </w:rPr>
    </w:lvl>
  </w:abstractNum>
  <w:abstractNum w:abstractNumId="23">
    <w:nsid w:val="4997580C"/>
    <w:multiLevelType w:val="hybridMultilevel"/>
    <w:tmpl w:val="1EFCEB68"/>
    <w:lvl w:ilvl="0" w:tplc="86B43794">
      <w:start w:val="1"/>
      <w:numFmt w:val="bullet"/>
      <w:lvlText w:val=""/>
      <w:lvlJc w:val="left"/>
      <w:pPr>
        <w:ind w:left="720" w:hanging="360"/>
      </w:pPr>
      <w:rPr>
        <w:rFonts w:ascii="Symbol" w:hAnsi="Symbol" w:cs="Symbol" w:hint="default"/>
        <w:sz w:val="18"/>
        <w:szCs w:val="18"/>
      </w:rPr>
    </w:lvl>
    <w:lvl w:ilvl="1" w:tplc="9F2E1498">
      <w:start w:val="1"/>
      <w:numFmt w:val="bullet"/>
      <w:lvlText w:val="o"/>
      <w:lvlJc w:val="left"/>
      <w:pPr>
        <w:ind w:left="1440" w:hanging="360"/>
      </w:pPr>
      <w:rPr>
        <w:rFonts w:ascii="Courier New" w:hAnsi="Courier New" w:cs="Courier New" w:hint="default"/>
      </w:rPr>
    </w:lvl>
    <w:lvl w:ilvl="2" w:tplc="704693AA">
      <w:start w:val="1"/>
      <w:numFmt w:val="bullet"/>
      <w:lvlText w:val=""/>
      <w:lvlJc w:val="left"/>
      <w:pPr>
        <w:ind w:left="2160" w:hanging="360"/>
      </w:pPr>
      <w:rPr>
        <w:rFonts w:ascii="Wingdings" w:hAnsi="Wingdings" w:cs="Wingdings" w:hint="default"/>
      </w:rPr>
    </w:lvl>
    <w:lvl w:ilvl="3" w:tplc="4A809A86">
      <w:start w:val="1"/>
      <w:numFmt w:val="bullet"/>
      <w:lvlText w:val=""/>
      <w:lvlJc w:val="left"/>
      <w:pPr>
        <w:ind w:left="2880" w:hanging="360"/>
      </w:pPr>
      <w:rPr>
        <w:rFonts w:ascii="Symbol" w:hAnsi="Symbol" w:cs="Symbol" w:hint="default"/>
      </w:rPr>
    </w:lvl>
    <w:lvl w:ilvl="4" w:tplc="8B18BDC6">
      <w:start w:val="1"/>
      <w:numFmt w:val="bullet"/>
      <w:lvlText w:val="o"/>
      <w:lvlJc w:val="left"/>
      <w:pPr>
        <w:ind w:left="3600" w:hanging="360"/>
      </w:pPr>
      <w:rPr>
        <w:rFonts w:ascii="Courier New" w:hAnsi="Courier New" w:cs="Courier New" w:hint="default"/>
      </w:rPr>
    </w:lvl>
    <w:lvl w:ilvl="5" w:tplc="0530538A">
      <w:start w:val="1"/>
      <w:numFmt w:val="bullet"/>
      <w:lvlText w:val=""/>
      <w:lvlJc w:val="left"/>
      <w:pPr>
        <w:ind w:left="4320" w:hanging="360"/>
      </w:pPr>
      <w:rPr>
        <w:rFonts w:ascii="Wingdings" w:hAnsi="Wingdings" w:cs="Wingdings" w:hint="default"/>
      </w:rPr>
    </w:lvl>
    <w:lvl w:ilvl="6" w:tplc="557844CC">
      <w:start w:val="1"/>
      <w:numFmt w:val="bullet"/>
      <w:lvlText w:val=""/>
      <w:lvlJc w:val="left"/>
      <w:pPr>
        <w:ind w:left="5040" w:hanging="360"/>
      </w:pPr>
      <w:rPr>
        <w:rFonts w:ascii="Symbol" w:hAnsi="Symbol" w:cs="Symbol" w:hint="default"/>
      </w:rPr>
    </w:lvl>
    <w:lvl w:ilvl="7" w:tplc="A5E004A0">
      <w:start w:val="1"/>
      <w:numFmt w:val="bullet"/>
      <w:lvlText w:val="o"/>
      <w:lvlJc w:val="left"/>
      <w:pPr>
        <w:ind w:left="5760" w:hanging="360"/>
      </w:pPr>
      <w:rPr>
        <w:rFonts w:ascii="Courier New" w:hAnsi="Courier New" w:cs="Courier New" w:hint="default"/>
      </w:rPr>
    </w:lvl>
    <w:lvl w:ilvl="8" w:tplc="C4325ABE">
      <w:start w:val="1"/>
      <w:numFmt w:val="bullet"/>
      <w:lvlText w:val=""/>
      <w:lvlJc w:val="left"/>
      <w:pPr>
        <w:ind w:left="6480" w:hanging="360"/>
      </w:pPr>
      <w:rPr>
        <w:rFonts w:ascii="Wingdings" w:hAnsi="Wingdings" w:cs="Wingdings" w:hint="default"/>
      </w:rPr>
    </w:lvl>
  </w:abstractNum>
  <w:abstractNum w:abstractNumId="2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E0F5831"/>
    <w:multiLevelType w:val="hybridMultilevel"/>
    <w:tmpl w:val="100CF3E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FBE62CF"/>
    <w:multiLevelType w:val="hybridMultilevel"/>
    <w:tmpl w:val="E3C48C44"/>
    <w:lvl w:ilvl="0" w:tplc="AB0EBFEA">
      <w:start w:val="1"/>
      <w:numFmt w:val="bullet"/>
      <w:lvlText w:val=""/>
      <w:lvlJc w:val="left"/>
      <w:pPr>
        <w:ind w:left="720" w:hanging="360"/>
      </w:pPr>
      <w:rPr>
        <w:rFonts w:ascii="Symbol" w:hAnsi="Symbol" w:cs="Symbol" w:hint="default"/>
        <w:sz w:val="18"/>
        <w:szCs w:val="18"/>
      </w:rPr>
    </w:lvl>
    <w:lvl w:ilvl="1" w:tplc="FDF099DA">
      <w:start w:val="1"/>
      <w:numFmt w:val="bullet"/>
      <w:lvlText w:val="o"/>
      <w:lvlJc w:val="left"/>
      <w:pPr>
        <w:ind w:left="1440" w:hanging="360"/>
      </w:pPr>
      <w:rPr>
        <w:rFonts w:ascii="Courier New" w:hAnsi="Courier New" w:cs="Courier New" w:hint="default"/>
      </w:rPr>
    </w:lvl>
    <w:lvl w:ilvl="2" w:tplc="E75438CE">
      <w:start w:val="1"/>
      <w:numFmt w:val="bullet"/>
      <w:lvlText w:val=""/>
      <w:lvlJc w:val="left"/>
      <w:pPr>
        <w:ind w:left="2160" w:hanging="360"/>
      </w:pPr>
      <w:rPr>
        <w:rFonts w:ascii="Wingdings" w:hAnsi="Wingdings" w:cs="Wingdings" w:hint="default"/>
      </w:rPr>
    </w:lvl>
    <w:lvl w:ilvl="3" w:tplc="93CA204E">
      <w:start w:val="1"/>
      <w:numFmt w:val="bullet"/>
      <w:lvlText w:val=""/>
      <w:lvlJc w:val="left"/>
      <w:pPr>
        <w:ind w:left="2880" w:hanging="360"/>
      </w:pPr>
      <w:rPr>
        <w:rFonts w:ascii="Symbol" w:hAnsi="Symbol" w:cs="Symbol" w:hint="default"/>
      </w:rPr>
    </w:lvl>
    <w:lvl w:ilvl="4" w:tplc="C772E144">
      <w:start w:val="1"/>
      <w:numFmt w:val="bullet"/>
      <w:lvlText w:val="o"/>
      <w:lvlJc w:val="left"/>
      <w:pPr>
        <w:ind w:left="3600" w:hanging="360"/>
      </w:pPr>
      <w:rPr>
        <w:rFonts w:ascii="Courier New" w:hAnsi="Courier New" w:cs="Courier New" w:hint="default"/>
      </w:rPr>
    </w:lvl>
    <w:lvl w:ilvl="5" w:tplc="A43E501C">
      <w:start w:val="1"/>
      <w:numFmt w:val="bullet"/>
      <w:lvlText w:val=""/>
      <w:lvlJc w:val="left"/>
      <w:pPr>
        <w:ind w:left="4320" w:hanging="360"/>
      </w:pPr>
      <w:rPr>
        <w:rFonts w:ascii="Wingdings" w:hAnsi="Wingdings" w:cs="Wingdings" w:hint="default"/>
      </w:rPr>
    </w:lvl>
    <w:lvl w:ilvl="6" w:tplc="97E0FC80">
      <w:start w:val="1"/>
      <w:numFmt w:val="bullet"/>
      <w:lvlText w:val=""/>
      <w:lvlJc w:val="left"/>
      <w:pPr>
        <w:ind w:left="5040" w:hanging="360"/>
      </w:pPr>
      <w:rPr>
        <w:rFonts w:ascii="Symbol" w:hAnsi="Symbol" w:cs="Symbol" w:hint="default"/>
      </w:rPr>
    </w:lvl>
    <w:lvl w:ilvl="7" w:tplc="686695B4">
      <w:start w:val="1"/>
      <w:numFmt w:val="bullet"/>
      <w:lvlText w:val="o"/>
      <w:lvlJc w:val="left"/>
      <w:pPr>
        <w:ind w:left="5760" w:hanging="360"/>
      </w:pPr>
      <w:rPr>
        <w:rFonts w:ascii="Courier New" w:hAnsi="Courier New" w:cs="Courier New" w:hint="default"/>
      </w:rPr>
    </w:lvl>
    <w:lvl w:ilvl="8" w:tplc="8E88587E">
      <w:start w:val="1"/>
      <w:numFmt w:val="bullet"/>
      <w:lvlText w:val=""/>
      <w:lvlJc w:val="left"/>
      <w:pPr>
        <w:ind w:left="6480" w:hanging="360"/>
      </w:pPr>
      <w:rPr>
        <w:rFonts w:ascii="Wingdings" w:hAnsi="Wingdings" w:cs="Wingdings" w:hint="default"/>
      </w:rPr>
    </w:lvl>
  </w:abstractNum>
  <w:abstractNum w:abstractNumId="27">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1135C84"/>
    <w:multiLevelType w:val="hybridMultilevel"/>
    <w:tmpl w:val="E2707A80"/>
    <w:lvl w:ilvl="0" w:tplc="E08CD5B4">
      <w:start w:val="1"/>
      <w:numFmt w:val="bullet"/>
      <w:lvlText w:val=""/>
      <w:lvlJc w:val="left"/>
      <w:pPr>
        <w:ind w:left="720" w:hanging="360"/>
      </w:pPr>
      <w:rPr>
        <w:rFonts w:ascii="Symbol" w:hAnsi="Symbol" w:cs="Symbol" w:hint="default"/>
        <w:sz w:val="18"/>
        <w:szCs w:val="18"/>
      </w:rPr>
    </w:lvl>
    <w:lvl w:ilvl="1" w:tplc="D92E5510">
      <w:start w:val="1"/>
      <w:numFmt w:val="bullet"/>
      <w:lvlText w:val="o"/>
      <w:lvlJc w:val="left"/>
      <w:pPr>
        <w:ind w:left="1440" w:hanging="360"/>
      </w:pPr>
      <w:rPr>
        <w:rFonts w:ascii="Courier New" w:hAnsi="Courier New" w:cs="Courier New" w:hint="default"/>
      </w:rPr>
    </w:lvl>
    <w:lvl w:ilvl="2" w:tplc="D70C9ED0">
      <w:start w:val="1"/>
      <w:numFmt w:val="bullet"/>
      <w:lvlText w:val=""/>
      <w:lvlJc w:val="left"/>
      <w:pPr>
        <w:ind w:left="2160" w:hanging="360"/>
      </w:pPr>
      <w:rPr>
        <w:rFonts w:ascii="Wingdings" w:hAnsi="Wingdings" w:cs="Wingdings" w:hint="default"/>
      </w:rPr>
    </w:lvl>
    <w:lvl w:ilvl="3" w:tplc="32AEC210">
      <w:start w:val="1"/>
      <w:numFmt w:val="bullet"/>
      <w:lvlText w:val=""/>
      <w:lvlJc w:val="left"/>
      <w:pPr>
        <w:ind w:left="2880" w:hanging="360"/>
      </w:pPr>
      <w:rPr>
        <w:rFonts w:ascii="Symbol" w:hAnsi="Symbol" w:cs="Symbol" w:hint="default"/>
      </w:rPr>
    </w:lvl>
    <w:lvl w:ilvl="4" w:tplc="6EB48222">
      <w:start w:val="1"/>
      <w:numFmt w:val="bullet"/>
      <w:lvlText w:val="o"/>
      <w:lvlJc w:val="left"/>
      <w:pPr>
        <w:ind w:left="3600" w:hanging="360"/>
      </w:pPr>
      <w:rPr>
        <w:rFonts w:ascii="Courier New" w:hAnsi="Courier New" w:cs="Courier New" w:hint="default"/>
      </w:rPr>
    </w:lvl>
    <w:lvl w:ilvl="5" w:tplc="EF66DDBC">
      <w:start w:val="1"/>
      <w:numFmt w:val="bullet"/>
      <w:lvlText w:val=""/>
      <w:lvlJc w:val="left"/>
      <w:pPr>
        <w:ind w:left="4320" w:hanging="360"/>
      </w:pPr>
      <w:rPr>
        <w:rFonts w:ascii="Wingdings" w:hAnsi="Wingdings" w:cs="Wingdings" w:hint="default"/>
      </w:rPr>
    </w:lvl>
    <w:lvl w:ilvl="6" w:tplc="20FA704C">
      <w:start w:val="1"/>
      <w:numFmt w:val="bullet"/>
      <w:lvlText w:val=""/>
      <w:lvlJc w:val="left"/>
      <w:pPr>
        <w:ind w:left="5040" w:hanging="360"/>
      </w:pPr>
      <w:rPr>
        <w:rFonts w:ascii="Symbol" w:hAnsi="Symbol" w:cs="Symbol" w:hint="default"/>
      </w:rPr>
    </w:lvl>
    <w:lvl w:ilvl="7" w:tplc="76CE2FAA">
      <w:start w:val="1"/>
      <w:numFmt w:val="bullet"/>
      <w:lvlText w:val="o"/>
      <w:lvlJc w:val="left"/>
      <w:pPr>
        <w:ind w:left="5760" w:hanging="360"/>
      </w:pPr>
      <w:rPr>
        <w:rFonts w:ascii="Courier New" w:hAnsi="Courier New" w:cs="Courier New" w:hint="default"/>
      </w:rPr>
    </w:lvl>
    <w:lvl w:ilvl="8" w:tplc="09F66046">
      <w:start w:val="1"/>
      <w:numFmt w:val="bullet"/>
      <w:lvlText w:val=""/>
      <w:lvlJc w:val="left"/>
      <w:pPr>
        <w:ind w:left="6480" w:hanging="360"/>
      </w:pPr>
      <w:rPr>
        <w:rFonts w:ascii="Wingdings" w:hAnsi="Wingdings" w:cs="Wingdings" w:hint="default"/>
      </w:rPr>
    </w:lvl>
  </w:abstractNum>
  <w:abstractNum w:abstractNumId="36">
    <w:nsid w:val="63F57812"/>
    <w:multiLevelType w:val="hybridMultilevel"/>
    <w:tmpl w:val="3EB06D56"/>
    <w:lvl w:ilvl="0" w:tplc="0DE8E116">
      <w:start w:val="1"/>
      <w:numFmt w:val="bullet"/>
      <w:lvlText w:val=""/>
      <w:lvlJc w:val="left"/>
      <w:pPr>
        <w:ind w:left="720" w:hanging="360"/>
      </w:pPr>
      <w:rPr>
        <w:rFonts w:ascii="Symbol" w:hAnsi="Symbol" w:cs="Symbol" w:hint="default"/>
        <w:sz w:val="18"/>
        <w:szCs w:val="18"/>
      </w:rPr>
    </w:lvl>
    <w:lvl w:ilvl="1" w:tplc="A268E3B8">
      <w:start w:val="1"/>
      <w:numFmt w:val="bullet"/>
      <w:lvlText w:val="o"/>
      <w:lvlJc w:val="left"/>
      <w:pPr>
        <w:ind w:left="1440" w:hanging="360"/>
      </w:pPr>
      <w:rPr>
        <w:rFonts w:ascii="Courier New" w:hAnsi="Courier New" w:cs="Courier New" w:hint="default"/>
      </w:rPr>
    </w:lvl>
    <w:lvl w:ilvl="2" w:tplc="B2A01612">
      <w:start w:val="1"/>
      <w:numFmt w:val="bullet"/>
      <w:lvlText w:val=""/>
      <w:lvlJc w:val="left"/>
      <w:pPr>
        <w:ind w:left="2160" w:hanging="360"/>
      </w:pPr>
      <w:rPr>
        <w:rFonts w:ascii="Wingdings" w:hAnsi="Wingdings" w:cs="Wingdings" w:hint="default"/>
      </w:rPr>
    </w:lvl>
    <w:lvl w:ilvl="3" w:tplc="33E4FB2C">
      <w:start w:val="1"/>
      <w:numFmt w:val="bullet"/>
      <w:lvlText w:val=""/>
      <w:lvlJc w:val="left"/>
      <w:pPr>
        <w:ind w:left="2880" w:hanging="360"/>
      </w:pPr>
      <w:rPr>
        <w:rFonts w:ascii="Symbol" w:hAnsi="Symbol" w:cs="Symbol" w:hint="default"/>
      </w:rPr>
    </w:lvl>
    <w:lvl w:ilvl="4" w:tplc="7CAE97C0">
      <w:start w:val="1"/>
      <w:numFmt w:val="bullet"/>
      <w:lvlText w:val="o"/>
      <w:lvlJc w:val="left"/>
      <w:pPr>
        <w:ind w:left="3600" w:hanging="360"/>
      </w:pPr>
      <w:rPr>
        <w:rFonts w:ascii="Courier New" w:hAnsi="Courier New" w:cs="Courier New" w:hint="default"/>
      </w:rPr>
    </w:lvl>
    <w:lvl w:ilvl="5" w:tplc="2676FC70">
      <w:start w:val="1"/>
      <w:numFmt w:val="bullet"/>
      <w:lvlText w:val=""/>
      <w:lvlJc w:val="left"/>
      <w:pPr>
        <w:ind w:left="4320" w:hanging="360"/>
      </w:pPr>
      <w:rPr>
        <w:rFonts w:ascii="Wingdings" w:hAnsi="Wingdings" w:cs="Wingdings" w:hint="default"/>
      </w:rPr>
    </w:lvl>
    <w:lvl w:ilvl="6" w:tplc="0CA8CD0C">
      <w:start w:val="1"/>
      <w:numFmt w:val="bullet"/>
      <w:lvlText w:val=""/>
      <w:lvlJc w:val="left"/>
      <w:pPr>
        <w:ind w:left="5040" w:hanging="360"/>
      </w:pPr>
      <w:rPr>
        <w:rFonts w:ascii="Symbol" w:hAnsi="Symbol" w:cs="Symbol" w:hint="default"/>
      </w:rPr>
    </w:lvl>
    <w:lvl w:ilvl="7" w:tplc="EB0CDC94">
      <w:start w:val="1"/>
      <w:numFmt w:val="bullet"/>
      <w:lvlText w:val="o"/>
      <w:lvlJc w:val="left"/>
      <w:pPr>
        <w:ind w:left="5760" w:hanging="360"/>
      </w:pPr>
      <w:rPr>
        <w:rFonts w:ascii="Courier New" w:hAnsi="Courier New" w:cs="Courier New" w:hint="default"/>
      </w:rPr>
    </w:lvl>
    <w:lvl w:ilvl="8" w:tplc="C8DAE3EA">
      <w:start w:val="1"/>
      <w:numFmt w:val="bullet"/>
      <w:lvlText w:val=""/>
      <w:lvlJc w:val="left"/>
      <w:pPr>
        <w:ind w:left="6480" w:hanging="360"/>
      </w:pPr>
      <w:rPr>
        <w:rFonts w:ascii="Wingdings" w:hAnsi="Wingdings" w:cs="Wingdings" w:hint="default"/>
      </w:rPr>
    </w:lvl>
  </w:abstractNum>
  <w:abstractNum w:abstractNumId="37">
    <w:nsid w:val="68C75C1F"/>
    <w:multiLevelType w:val="hybridMultilevel"/>
    <w:tmpl w:val="A1B66D4E"/>
    <w:lvl w:ilvl="0" w:tplc="A134F40A">
      <w:start w:val="1"/>
      <w:numFmt w:val="bullet"/>
      <w:lvlText w:val=""/>
      <w:lvlJc w:val="left"/>
      <w:pPr>
        <w:ind w:left="720" w:hanging="360"/>
      </w:pPr>
      <w:rPr>
        <w:rFonts w:ascii="Symbol" w:hAnsi="Symbol" w:cs="Symbol" w:hint="default"/>
        <w:sz w:val="18"/>
        <w:szCs w:val="18"/>
      </w:rPr>
    </w:lvl>
    <w:lvl w:ilvl="1" w:tplc="ACA0F5C8">
      <w:start w:val="1"/>
      <w:numFmt w:val="bullet"/>
      <w:lvlText w:val="o"/>
      <w:lvlJc w:val="left"/>
      <w:pPr>
        <w:ind w:left="1440" w:hanging="360"/>
      </w:pPr>
      <w:rPr>
        <w:rFonts w:ascii="Courier New" w:hAnsi="Courier New" w:cs="Courier New" w:hint="default"/>
      </w:rPr>
    </w:lvl>
    <w:lvl w:ilvl="2" w:tplc="B7CECDCE">
      <w:start w:val="1"/>
      <w:numFmt w:val="bullet"/>
      <w:lvlText w:val=""/>
      <w:lvlJc w:val="left"/>
      <w:pPr>
        <w:ind w:left="2160" w:hanging="360"/>
      </w:pPr>
      <w:rPr>
        <w:rFonts w:ascii="Wingdings" w:hAnsi="Wingdings" w:cs="Wingdings" w:hint="default"/>
      </w:rPr>
    </w:lvl>
    <w:lvl w:ilvl="3" w:tplc="D03C0DE4">
      <w:start w:val="1"/>
      <w:numFmt w:val="bullet"/>
      <w:lvlText w:val=""/>
      <w:lvlJc w:val="left"/>
      <w:pPr>
        <w:ind w:left="2880" w:hanging="360"/>
      </w:pPr>
      <w:rPr>
        <w:rFonts w:ascii="Symbol" w:hAnsi="Symbol" w:cs="Symbol" w:hint="default"/>
      </w:rPr>
    </w:lvl>
    <w:lvl w:ilvl="4" w:tplc="558A1B2C">
      <w:start w:val="1"/>
      <w:numFmt w:val="bullet"/>
      <w:lvlText w:val="o"/>
      <w:lvlJc w:val="left"/>
      <w:pPr>
        <w:ind w:left="3600" w:hanging="360"/>
      </w:pPr>
      <w:rPr>
        <w:rFonts w:ascii="Courier New" w:hAnsi="Courier New" w:cs="Courier New" w:hint="default"/>
      </w:rPr>
    </w:lvl>
    <w:lvl w:ilvl="5" w:tplc="D39452DC">
      <w:start w:val="1"/>
      <w:numFmt w:val="bullet"/>
      <w:lvlText w:val=""/>
      <w:lvlJc w:val="left"/>
      <w:pPr>
        <w:ind w:left="4320" w:hanging="360"/>
      </w:pPr>
      <w:rPr>
        <w:rFonts w:ascii="Wingdings" w:hAnsi="Wingdings" w:cs="Wingdings" w:hint="default"/>
      </w:rPr>
    </w:lvl>
    <w:lvl w:ilvl="6" w:tplc="5BD435E8">
      <w:start w:val="1"/>
      <w:numFmt w:val="bullet"/>
      <w:lvlText w:val=""/>
      <w:lvlJc w:val="left"/>
      <w:pPr>
        <w:ind w:left="5040" w:hanging="360"/>
      </w:pPr>
      <w:rPr>
        <w:rFonts w:ascii="Symbol" w:hAnsi="Symbol" w:cs="Symbol" w:hint="default"/>
      </w:rPr>
    </w:lvl>
    <w:lvl w:ilvl="7" w:tplc="81644F6C">
      <w:start w:val="1"/>
      <w:numFmt w:val="bullet"/>
      <w:lvlText w:val="o"/>
      <w:lvlJc w:val="left"/>
      <w:pPr>
        <w:ind w:left="5760" w:hanging="360"/>
      </w:pPr>
      <w:rPr>
        <w:rFonts w:ascii="Courier New" w:hAnsi="Courier New" w:cs="Courier New" w:hint="default"/>
      </w:rPr>
    </w:lvl>
    <w:lvl w:ilvl="8" w:tplc="70E2FD38">
      <w:start w:val="1"/>
      <w:numFmt w:val="bullet"/>
      <w:lvlText w:val=""/>
      <w:lvlJc w:val="left"/>
      <w:pPr>
        <w:ind w:left="6480" w:hanging="360"/>
      </w:pPr>
      <w:rPr>
        <w:rFonts w:ascii="Wingdings" w:hAnsi="Wingdings" w:cs="Wingdings" w:hint="default"/>
      </w:rPr>
    </w:lvl>
  </w:abstractNum>
  <w:abstractNum w:abstractNumId="38">
    <w:nsid w:val="6E272EDD"/>
    <w:multiLevelType w:val="hybridMultilevel"/>
    <w:tmpl w:val="24DED2EE"/>
    <w:lvl w:ilvl="0" w:tplc="9E7C9A2A">
      <w:start w:val="3"/>
      <w:numFmt w:val="lowerLetter"/>
      <w:lvlText w:val="%1."/>
      <w:lvlJc w:val="left"/>
      <w:pPr>
        <w:ind w:left="720" w:hanging="360"/>
      </w:pPr>
      <w:rPr>
        <w:rFonts w:ascii="Arial" w:hAnsi="Arial" w:cs="Arial" w:hint="default"/>
        <w:sz w:val="18"/>
        <w:szCs w:val="18"/>
      </w:rPr>
    </w:lvl>
    <w:lvl w:ilvl="1" w:tplc="CE066E80">
      <w:start w:val="1"/>
      <w:numFmt w:val="lowerLetter"/>
      <w:lvlText w:val="%2."/>
      <w:lvlJc w:val="left"/>
      <w:pPr>
        <w:ind w:left="1440" w:hanging="360"/>
      </w:pPr>
    </w:lvl>
    <w:lvl w:ilvl="2" w:tplc="8BEA03B6">
      <w:start w:val="1"/>
      <w:numFmt w:val="lowerLetter"/>
      <w:lvlText w:val="%3."/>
      <w:lvlJc w:val="left"/>
      <w:pPr>
        <w:ind w:left="2160" w:hanging="360"/>
      </w:pPr>
    </w:lvl>
    <w:lvl w:ilvl="3" w:tplc="B928E912">
      <w:start w:val="1"/>
      <w:numFmt w:val="lowerLetter"/>
      <w:lvlText w:val="%4."/>
      <w:lvlJc w:val="left"/>
      <w:pPr>
        <w:ind w:left="2880" w:hanging="360"/>
      </w:pPr>
    </w:lvl>
    <w:lvl w:ilvl="4" w:tplc="18B64872">
      <w:start w:val="1"/>
      <w:numFmt w:val="lowerLetter"/>
      <w:lvlText w:val="%5."/>
      <w:lvlJc w:val="left"/>
      <w:pPr>
        <w:ind w:left="3600" w:hanging="360"/>
      </w:pPr>
    </w:lvl>
    <w:lvl w:ilvl="5" w:tplc="A0CAE79E">
      <w:start w:val="1"/>
      <w:numFmt w:val="lowerLetter"/>
      <w:lvlText w:val="%6."/>
      <w:lvlJc w:val="left"/>
      <w:pPr>
        <w:ind w:left="4320" w:hanging="360"/>
      </w:pPr>
    </w:lvl>
    <w:lvl w:ilvl="6" w:tplc="388A94B0">
      <w:start w:val="1"/>
      <w:numFmt w:val="lowerLetter"/>
      <w:lvlText w:val="%7."/>
      <w:lvlJc w:val="left"/>
      <w:pPr>
        <w:ind w:left="5040" w:hanging="360"/>
      </w:pPr>
    </w:lvl>
    <w:lvl w:ilvl="7" w:tplc="ABA0C6C8">
      <w:start w:val="1"/>
      <w:numFmt w:val="lowerLetter"/>
      <w:lvlText w:val="%8."/>
      <w:lvlJc w:val="left"/>
      <w:pPr>
        <w:ind w:left="5760" w:hanging="360"/>
      </w:pPr>
    </w:lvl>
    <w:lvl w:ilvl="8" w:tplc="8E3C3596">
      <w:start w:val="1"/>
      <w:numFmt w:val="lowerLetter"/>
      <w:lvlText w:val="%9."/>
      <w:lvlJc w:val="left"/>
      <w:pPr>
        <w:ind w:left="6480" w:hanging="360"/>
      </w:pPr>
    </w:lvl>
  </w:abstractNum>
  <w:abstractNum w:abstractNumId="39">
    <w:nsid w:val="713A1545"/>
    <w:multiLevelType w:val="hybridMultilevel"/>
    <w:tmpl w:val="4EAA322E"/>
    <w:lvl w:ilvl="0" w:tplc="85408EE0">
      <w:start w:val="1"/>
      <w:numFmt w:val="bullet"/>
      <w:lvlText w:val=""/>
      <w:lvlJc w:val="left"/>
      <w:pPr>
        <w:ind w:left="720" w:hanging="360"/>
      </w:pPr>
      <w:rPr>
        <w:rFonts w:ascii="Symbol" w:hAnsi="Symbol" w:cs="Symbol" w:hint="default"/>
        <w:sz w:val="18"/>
        <w:szCs w:val="18"/>
      </w:rPr>
    </w:lvl>
    <w:lvl w:ilvl="1" w:tplc="AFBAEBF2">
      <w:start w:val="1"/>
      <w:numFmt w:val="bullet"/>
      <w:lvlText w:val="o"/>
      <w:lvlJc w:val="left"/>
      <w:pPr>
        <w:ind w:left="1440" w:hanging="360"/>
      </w:pPr>
      <w:rPr>
        <w:rFonts w:ascii="Courier New" w:hAnsi="Courier New" w:cs="Courier New" w:hint="default"/>
      </w:rPr>
    </w:lvl>
    <w:lvl w:ilvl="2" w:tplc="5184A32A">
      <w:start w:val="1"/>
      <w:numFmt w:val="bullet"/>
      <w:lvlText w:val=""/>
      <w:lvlJc w:val="left"/>
      <w:pPr>
        <w:ind w:left="2160" w:hanging="360"/>
      </w:pPr>
      <w:rPr>
        <w:rFonts w:ascii="Wingdings" w:hAnsi="Wingdings" w:cs="Wingdings" w:hint="default"/>
      </w:rPr>
    </w:lvl>
    <w:lvl w:ilvl="3" w:tplc="0CAED4B0">
      <w:start w:val="1"/>
      <w:numFmt w:val="bullet"/>
      <w:lvlText w:val=""/>
      <w:lvlJc w:val="left"/>
      <w:pPr>
        <w:ind w:left="2880" w:hanging="360"/>
      </w:pPr>
      <w:rPr>
        <w:rFonts w:ascii="Symbol" w:hAnsi="Symbol" w:cs="Symbol" w:hint="default"/>
      </w:rPr>
    </w:lvl>
    <w:lvl w:ilvl="4" w:tplc="0D78040E">
      <w:start w:val="1"/>
      <w:numFmt w:val="bullet"/>
      <w:lvlText w:val="o"/>
      <w:lvlJc w:val="left"/>
      <w:pPr>
        <w:ind w:left="3600" w:hanging="360"/>
      </w:pPr>
      <w:rPr>
        <w:rFonts w:ascii="Courier New" w:hAnsi="Courier New" w:cs="Courier New" w:hint="default"/>
      </w:rPr>
    </w:lvl>
    <w:lvl w:ilvl="5" w:tplc="035E6A06">
      <w:start w:val="1"/>
      <w:numFmt w:val="bullet"/>
      <w:lvlText w:val=""/>
      <w:lvlJc w:val="left"/>
      <w:pPr>
        <w:ind w:left="4320" w:hanging="360"/>
      </w:pPr>
      <w:rPr>
        <w:rFonts w:ascii="Wingdings" w:hAnsi="Wingdings" w:cs="Wingdings" w:hint="default"/>
      </w:rPr>
    </w:lvl>
    <w:lvl w:ilvl="6" w:tplc="C73CF922">
      <w:start w:val="1"/>
      <w:numFmt w:val="bullet"/>
      <w:lvlText w:val=""/>
      <w:lvlJc w:val="left"/>
      <w:pPr>
        <w:ind w:left="5040" w:hanging="360"/>
      </w:pPr>
      <w:rPr>
        <w:rFonts w:ascii="Symbol" w:hAnsi="Symbol" w:cs="Symbol" w:hint="default"/>
      </w:rPr>
    </w:lvl>
    <w:lvl w:ilvl="7" w:tplc="37BEF2EE">
      <w:start w:val="1"/>
      <w:numFmt w:val="bullet"/>
      <w:lvlText w:val="o"/>
      <w:lvlJc w:val="left"/>
      <w:pPr>
        <w:ind w:left="5760" w:hanging="360"/>
      </w:pPr>
      <w:rPr>
        <w:rFonts w:ascii="Courier New" w:hAnsi="Courier New" w:cs="Courier New" w:hint="default"/>
      </w:rPr>
    </w:lvl>
    <w:lvl w:ilvl="8" w:tplc="405205F8">
      <w:start w:val="1"/>
      <w:numFmt w:val="bullet"/>
      <w:lvlText w:val=""/>
      <w:lvlJc w:val="left"/>
      <w:pPr>
        <w:ind w:left="6480" w:hanging="360"/>
      </w:pPr>
      <w:rPr>
        <w:rFonts w:ascii="Wingdings" w:hAnsi="Wingdings" w:cs="Wingdings" w:hint="default"/>
      </w:rPr>
    </w:lvl>
  </w:abstractNum>
  <w:abstractNum w:abstractNumId="40">
    <w:nsid w:val="72993001"/>
    <w:multiLevelType w:val="hybridMultilevel"/>
    <w:tmpl w:val="C862EAFE"/>
    <w:lvl w:ilvl="0" w:tplc="D28AA2D0">
      <w:start w:val="1"/>
      <w:numFmt w:val="bullet"/>
      <w:lvlText w:val=""/>
      <w:lvlJc w:val="left"/>
      <w:pPr>
        <w:ind w:left="720" w:hanging="360"/>
      </w:pPr>
      <w:rPr>
        <w:rFonts w:ascii="Symbol" w:hAnsi="Symbol" w:cs="Symbol" w:hint="default"/>
        <w:sz w:val="18"/>
        <w:szCs w:val="18"/>
      </w:rPr>
    </w:lvl>
    <w:lvl w:ilvl="1" w:tplc="8968F584">
      <w:start w:val="1"/>
      <w:numFmt w:val="bullet"/>
      <w:lvlText w:val="o"/>
      <w:lvlJc w:val="left"/>
      <w:pPr>
        <w:ind w:left="1440" w:hanging="360"/>
      </w:pPr>
      <w:rPr>
        <w:rFonts w:ascii="Courier New" w:hAnsi="Courier New" w:cs="Courier New" w:hint="default"/>
      </w:rPr>
    </w:lvl>
    <w:lvl w:ilvl="2" w:tplc="66346EA2">
      <w:start w:val="1"/>
      <w:numFmt w:val="bullet"/>
      <w:lvlText w:val=""/>
      <w:lvlJc w:val="left"/>
      <w:pPr>
        <w:ind w:left="2160" w:hanging="360"/>
      </w:pPr>
      <w:rPr>
        <w:rFonts w:ascii="Wingdings" w:hAnsi="Wingdings" w:cs="Wingdings" w:hint="default"/>
      </w:rPr>
    </w:lvl>
    <w:lvl w:ilvl="3" w:tplc="D46E3F06">
      <w:start w:val="1"/>
      <w:numFmt w:val="bullet"/>
      <w:lvlText w:val=""/>
      <w:lvlJc w:val="left"/>
      <w:pPr>
        <w:ind w:left="2880" w:hanging="360"/>
      </w:pPr>
      <w:rPr>
        <w:rFonts w:ascii="Symbol" w:hAnsi="Symbol" w:cs="Symbol" w:hint="default"/>
      </w:rPr>
    </w:lvl>
    <w:lvl w:ilvl="4" w:tplc="455892E8">
      <w:start w:val="1"/>
      <w:numFmt w:val="bullet"/>
      <w:lvlText w:val="o"/>
      <w:lvlJc w:val="left"/>
      <w:pPr>
        <w:ind w:left="3600" w:hanging="360"/>
      </w:pPr>
      <w:rPr>
        <w:rFonts w:ascii="Courier New" w:hAnsi="Courier New" w:cs="Courier New" w:hint="default"/>
      </w:rPr>
    </w:lvl>
    <w:lvl w:ilvl="5" w:tplc="35263F80">
      <w:start w:val="1"/>
      <w:numFmt w:val="bullet"/>
      <w:lvlText w:val=""/>
      <w:lvlJc w:val="left"/>
      <w:pPr>
        <w:ind w:left="4320" w:hanging="360"/>
      </w:pPr>
      <w:rPr>
        <w:rFonts w:ascii="Wingdings" w:hAnsi="Wingdings" w:cs="Wingdings" w:hint="default"/>
      </w:rPr>
    </w:lvl>
    <w:lvl w:ilvl="6" w:tplc="73146094">
      <w:start w:val="1"/>
      <w:numFmt w:val="bullet"/>
      <w:lvlText w:val=""/>
      <w:lvlJc w:val="left"/>
      <w:pPr>
        <w:ind w:left="5040" w:hanging="360"/>
      </w:pPr>
      <w:rPr>
        <w:rFonts w:ascii="Symbol" w:hAnsi="Symbol" w:cs="Symbol" w:hint="default"/>
      </w:rPr>
    </w:lvl>
    <w:lvl w:ilvl="7" w:tplc="95EAD570">
      <w:start w:val="1"/>
      <w:numFmt w:val="bullet"/>
      <w:lvlText w:val="o"/>
      <w:lvlJc w:val="left"/>
      <w:pPr>
        <w:ind w:left="5760" w:hanging="360"/>
      </w:pPr>
      <w:rPr>
        <w:rFonts w:ascii="Courier New" w:hAnsi="Courier New" w:cs="Courier New" w:hint="default"/>
      </w:rPr>
    </w:lvl>
    <w:lvl w:ilvl="8" w:tplc="C950A45E">
      <w:start w:val="1"/>
      <w:numFmt w:val="bullet"/>
      <w:lvlText w:val=""/>
      <w:lvlJc w:val="left"/>
      <w:pPr>
        <w:ind w:left="6480" w:hanging="360"/>
      </w:pPr>
      <w:rPr>
        <w:rFonts w:ascii="Wingdings" w:hAnsi="Wingdings" w:cs="Wingdings" w:hint="default"/>
      </w:rPr>
    </w:lvl>
  </w:abstractNum>
  <w:abstractNum w:abstractNumId="41">
    <w:nsid w:val="77BE768D"/>
    <w:multiLevelType w:val="hybridMultilevel"/>
    <w:tmpl w:val="C2A26AA6"/>
    <w:lvl w:ilvl="0" w:tplc="D85CBD4A">
      <w:start w:val="1"/>
      <w:numFmt w:val="bullet"/>
      <w:lvlText w:val=""/>
      <w:lvlJc w:val="left"/>
      <w:pPr>
        <w:ind w:left="720" w:hanging="360"/>
      </w:pPr>
      <w:rPr>
        <w:rFonts w:ascii="Symbol" w:hAnsi="Symbol" w:cs="Symbol" w:hint="default"/>
        <w:sz w:val="18"/>
        <w:szCs w:val="18"/>
      </w:rPr>
    </w:lvl>
    <w:lvl w:ilvl="1" w:tplc="76262CD8">
      <w:start w:val="1"/>
      <w:numFmt w:val="bullet"/>
      <w:lvlText w:val="o"/>
      <w:lvlJc w:val="left"/>
      <w:pPr>
        <w:ind w:left="1440" w:hanging="360"/>
      </w:pPr>
      <w:rPr>
        <w:rFonts w:ascii="Courier New" w:hAnsi="Courier New" w:cs="Courier New" w:hint="default"/>
      </w:rPr>
    </w:lvl>
    <w:lvl w:ilvl="2" w:tplc="BE24DA96">
      <w:start w:val="1"/>
      <w:numFmt w:val="bullet"/>
      <w:lvlText w:val=""/>
      <w:lvlJc w:val="left"/>
      <w:pPr>
        <w:ind w:left="2160" w:hanging="360"/>
      </w:pPr>
      <w:rPr>
        <w:rFonts w:ascii="Wingdings" w:hAnsi="Wingdings" w:cs="Wingdings" w:hint="default"/>
      </w:rPr>
    </w:lvl>
    <w:lvl w:ilvl="3" w:tplc="5CA0DFA8">
      <w:start w:val="1"/>
      <w:numFmt w:val="bullet"/>
      <w:lvlText w:val=""/>
      <w:lvlJc w:val="left"/>
      <w:pPr>
        <w:ind w:left="2880" w:hanging="360"/>
      </w:pPr>
      <w:rPr>
        <w:rFonts w:ascii="Symbol" w:hAnsi="Symbol" w:cs="Symbol" w:hint="default"/>
      </w:rPr>
    </w:lvl>
    <w:lvl w:ilvl="4" w:tplc="F02A332C">
      <w:start w:val="1"/>
      <w:numFmt w:val="bullet"/>
      <w:lvlText w:val="o"/>
      <w:lvlJc w:val="left"/>
      <w:pPr>
        <w:ind w:left="3600" w:hanging="360"/>
      </w:pPr>
      <w:rPr>
        <w:rFonts w:ascii="Courier New" w:hAnsi="Courier New" w:cs="Courier New" w:hint="default"/>
      </w:rPr>
    </w:lvl>
    <w:lvl w:ilvl="5" w:tplc="896EDA96">
      <w:start w:val="1"/>
      <w:numFmt w:val="bullet"/>
      <w:lvlText w:val=""/>
      <w:lvlJc w:val="left"/>
      <w:pPr>
        <w:ind w:left="4320" w:hanging="360"/>
      </w:pPr>
      <w:rPr>
        <w:rFonts w:ascii="Wingdings" w:hAnsi="Wingdings" w:cs="Wingdings" w:hint="default"/>
      </w:rPr>
    </w:lvl>
    <w:lvl w:ilvl="6" w:tplc="656A3074">
      <w:start w:val="1"/>
      <w:numFmt w:val="bullet"/>
      <w:lvlText w:val=""/>
      <w:lvlJc w:val="left"/>
      <w:pPr>
        <w:ind w:left="5040" w:hanging="360"/>
      </w:pPr>
      <w:rPr>
        <w:rFonts w:ascii="Symbol" w:hAnsi="Symbol" w:cs="Symbol" w:hint="default"/>
      </w:rPr>
    </w:lvl>
    <w:lvl w:ilvl="7" w:tplc="42647D2A">
      <w:start w:val="1"/>
      <w:numFmt w:val="bullet"/>
      <w:lvlText w:val="o"/>
      <w:lvlJc w:val="left"/>
      <w:pPr>
        <w:ind w:left="5760" w:hanging="360"/>
      </w:pPr>
      <w:rPr>
        <w:rFonts w:ascii="Courier New" w:hAnsi="Courier New" w:cs="Courier New" w:hint="default"/>
      </w:rPr>
    </w:lvl>
    <w:lvl w:ilvl="8" w:tplc="17823F14">
      <w:start w:val="1"/>
      <w:numFmt w:val="bullet"/>
      <w:lvlText w:val=""/>
      <w:lvlJc w:val="left"/>
      <w:pPr>
        <w:ind w:left="6480" w:hanging="360"/>
      </w:pPr>
      <w:rPr>
        <w:rFonts w:ascii="Wingdings" w:hAnsi="Wingdings" w:cs="Wingdings" w:hint="default"/>
      </w:rPr>
    </w:lvl>
  </w:abstractNum>
  <w:abstractNum w:abstractNumId="42">
    <w:nsid w:val="77D7465E"/>
    <w:multiLevelType w:val="hybridMultilevel"/>
    <w:tmpl w:val="8690AB98"/>
    <w:lvl w:ilvl="0" w:tplc="5176B578">
      <w:start w:val="1"/>
      <w:numFmt w:val="bullet"/>
      <w:lvlText w:val=""/>
      <w:lvlJc w:val="left"/>
      <w:pPr>
        <w:ind w:left="720" w:hanging="360"/>
      </w:pPr>
      <w:rPr>
        <w:rFonts w:ascii="Symbol" w:hAnsi="Symbol" w:cs="Symbol" w:hint="default"/>
        <w:sz w:val="18"/>
        <w:szCs w:val="18"/>
      </w:rPr>
    </w:lvl>
    <w:lvl w:ilvl="1" w:tplc="4B4056B8">
      <w:start w:val="1"/>
      <w:numFmt w:val="bullet"/>
      <w:lvlText w:val="o"/>
      <w:lvlJc w:val="left"/>
      <w:pPr>
        <w:ind w:left="1440" w:hanging="360"/>
      </w:pPr>
      <w:rPr>
        <w:rFonts w:ascii="Courier New" w:hAnsi="Courier New" w:cs="Courier New" w:hint="default"/>
      </w:rPr>
    </w:lvl>
    <w:lvl w:ilvl="2" w:tplc="2FD67348">
      <w:start w:val="1"/>
      <w:numFmt w:val="bullet"/>
      <w:lvlText w:val=""/>
      <w:lvlJc w:val="left"/>
      <w:pPr>
        <w:ind w:left="2160" w:hanging="360"/>
      </w:pPr>
      <w:rPr>
        <w:rFonts w:ascii="Wingdings" w:hAnsi="Wingdings" w:cs="Wingdings" w:hint="default"/>
      </w:rPr>
    </w:lvl>
    <w:lvl w:ilvl="3" w:tplc="FD3A4BB6">
      <w:start w:val="1"/>
      <w:numFmt w:val="bullet"/>
      <w:lvlText w:val=""/>
      <w:lvlJc w:val="left"/>
      <w:pPr>
        <w:ind w:left="2880" w:hanging="360"/>
      </w:pPr>
      <w:rPr>
        <w:rFonts w:ascii="Symbol" w:hAnsi="Symbol" w:cs="Symbol" w:hint="default"/>
      </w:rPr>
    </w:lvl>
    <w:lvl w:ilvl="4" w:tplc="00E24E42">
      <w:start w:val="1"/>
      <w:numFmt w:val="bullet"/>
      <w:lvlText w:val="o"/>
      <w:lvlJc w:val="left"/>
      <w:pPr>
        <w:ind w:left="3600" w:hanging="360"/>
      </w:pPr>
      <w:rPr>
        <w:rFonts w:ascii="Courier New" w:hAnsi="Courier New" w:cs="Courier New" w:hint="default"/>
      </w:rPr>
    </w:lvl>
    <w:lvl w:ilvl="5" w:tplc="9E9C6206">
      <w:start w:val="1"/>
      <w:numFmt w:val="bullet"/>
      <w:lvlText w:val=""/>
      <w:lvlJc w:val="left"/>
      <w:pPr>
        <w:ind w:left="4320" w:hanging="360"/>
      </w:pPr>
      <w:rPr>
        <w:rFonts w:ascii="Wingdings" w:hAnsi="Wingdings" w:cs="Wingdings" w:hint="default"/>
      </w:rPr>
    </w:lvl>
    <w:lvl w:ilvl="6" w:tplc="0AD276AE">
      <w:start w:val="1"/>
      <w:numFmt w:val="bullet"/>
      <w:lvlText w:val=""/>
      <w:lvlJc w:val="left"/>
      <w:pPr>
        <w:ind w:left="5040" w:hanging="360"/>
      </w:pPr>
      <w:rPr>
        <w:rFonts w:ascii="Symbol" w:hAnsi="Symbol" w:cs="Symbol" w:hint="default"/>
      </w:rPr>
    </w:lvl>
    <w:lvl w:ilvl="7" w:tplc="6AE8DB72">
      <w:start w:val="1"/>
      <w:numFmt w:val="bullet"/>
      <w:lvlText w:val="o"/>
      <w:lvlJc w:val="left"/>
      <w:pPr>
        <w:ind w:left="5760" w:hanging="360"/>
      </w:pPr>
      <w:rPr>
        <w:rFonts w:ascii="Courier New" w:hAnsi="Courier New" w:cs="Courier New" w:hint="default"/>
      </w:rPr>
    </w:lvl>
    <w:lvl w:ilvl="8" w:tplc="2A22D652">
      <w:start w:val="1"/>
      <w:numFmt w:val="bullet"/>
      <w:lvlText w:val=""/>
      <w:lvlJc w:val="left"/>
      <w:pPr>
        <w:ind w:left="6480" w:hanging="360"/>
      </w:pPr>
      <w:rPr>
        <w:rFonts w:ascii="Wingdings" w:hAnsi="Wingdings" w:cs="Wingdings" w:hint="default"/>
      </w:rPr>
    </w:lvl>
  </w:abstractNum>
  <w:abstractNum w:abstractNumId="43">
    <w:nsid w:val="7C6B7729"/>
    <w:multiLevelType w:val="hybridMultilevel"/>
    <w:tmpl w:val="70806B2A"/>
    <w:lvl w:ilvl="0" w:tplc="1143649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34"/>
  </w:num>
  <w:num w:numId="4">
    <w:abstractNumId w:val="30"/>
  </w:num>
  <w:num w:numId="5">
    <w:abstractNumId w:val="13"/>
  </w:num>
  <w:num w:numId="6">
    <w:abstractNumId w:val="9"/>
  </w:num>
  <w:num w:numId="7">
    <w:abstractNumId w:val="24"/>
  </w:num>
  <w:num w:numId="8">
    <w:abstractNumId w:val="43"/>
  </w:num>
  <w:num w:numId="9">
    <w:abstractNumId w:val="8"/>
  </w:num>
  <w:num w:numId="10">
    <w:abstractNumId w:val="39"/>
  </w:num>
  <w:num w:numId="11">
    <w:abstractNumId w:val="35"/>
  </w:num>
  <w:num w:numId="12">
    <w:abstractNumId w:val="23"/>
  </w:num>
  <w:num w:numId="13">
    <w:abstractNumId w:val="22"/>
  </w:num>
  <w:num w:numId="14">
    <w:abstractNumId w:val="42"/>
  </w:num>
  <w:num w:numId="15">
    <w:abstractNumId w:val="16"/>
  </w:num>
  <w:num w:numId="16">
    <w:abstractNumId w:val="5"/>
  </w:num>
  <w:num w:numId="17">
    <w:abstractNumId w:val="38"/>
  </w:num>
  <w:num w:numId="18">
    <w:abstractNumId w:val="10"/>
  </w:num>
  <w:num w:numId="19">
    <w:abstractNumId w:val="3"/>
  </w:num>
  <w:num w:numId="20">
    <w:abstractNumId w:val="0"/>
  </w:num>
  <w:num w:numId="21">
    <w:abstractNumId w:val="19"/>
  </w:num>
  <w:num w:numId="22">
    <w:abstractNumId w:val="11"/>
  </w:num>
  <w:num w:numId="23">
    <w:abstractNumId w:val="40"/>
  </w:num>
  <w:num w:numId="24">
    <w:abstractNumId w:val="37"/>
  </w:num>
  <w:num w:numId="25">
    <w:abstractNumId w:val="2"/>
  </w:num>
  <w:num w:numId="26">
    <w:abstractNumId w:val="4"/>
  </w:num>
  <w:num w:numId="27">
    <w:abstractNumId w:val="36"/>
  </w:num>
  <w:num w:numId="28">
    <w:abstractNumId w:val="15"/>
  </w:num>
  <w:num w:numId="29">
    <w:abstractNumId w:val="41"/>
  </w:num>
  <w:num w:numId="30">
    <w:abstractNumId w:val="1"/>
  </w:num>
  <w:num w:numId="31">
    <w:abstractNumId w:val="12"/>
  </w:num>
  <w:num w:numId="32">
    <w:abstractNumId w:val="7"/>
  </w:num>
  <w:num w:numId="33">
    <w:abstractNumId w:val="26"/>
  </w:num>
  <w:num w:numId="34">
    <w:abstractNumId w:val="6"/>
  </w:num>
  <w:num w:numId="35">
    <w:abstractNumId w:val="17"/>
  </w:num>
  <w:num w:numId="36">
    <w:abstractNumId w:val="21"/>
  </w:num>
  <w:num w:numId="37">
    <w:abstractNumId w:val="29"/>
  </w:num>
  <w:num w:numId="38">
    <w:abstractNumId w:val="28"/>
  </w:num>
  <w:num w:numId="39">
    <w:abstractNumId w:val="20"/>
  </w:num>
  <w:num w:numId="40">
    <w:abstractNumId w:val="33"/>
  </w:num>
  <w:num w:numId="41">
    <w:abstractNumId w:val="18"/>
  </w:num>
  <w:num w:numId="42">
    <w:abstractNumId w:val="32"/>
  </w:num>
  <w:num w:numId="43">
    <w:abstractNumId w:val="14"/>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62CE0"/>
    <w:rsid w:val="00097F4A"/>
    <w:rsid w:val="000C1FB2"/>
    <w:rsid w:val="000C5527"/>
    <w:rsid w:val="000E76C6"/>
    <w:rsid w:val="00127127"/>
    <w:rsid w:val="00134892"/>
    <w:rsid w:val="00160B4E"/>
    <w:rsid w:val="001975E7"/>
    <w:rsid w:val="00204EDB"/>
    <w:rsid w:val="00244339"/>
    <w:rsid w:val="002634AA"/>
    <w:rsid w:val="002D58B5"/>
    <w:rsid w:val="0030708A"/>
    <w:rsid w:val="0033249E"/>
    <w:rsid w:val="00337E4D"/>
    <w:rsid w:val="00343395"/>
    <w:rsid w:val="00345796"/>
    <w:rsid w:val="00394F1E"/>
    <w:rsid w:val="003A1AA2"/>
    <w:rsid w:val="004702FB"/>
    <w:rsid w:val="00471503"/>
    <w:rsid w:val="0049479E"/>
    <w:rsid w:val="004A285F"/>
    <w:rsid w:val="004D2F9F"/>
    <w:rsid w:val="004F2927"/>
    <w:rsid w:val="0052142A"/>
    <w:rsid w:val="0053510E"/>
    <w:rsid w:val="005423BF"/>
    <w:rsid w:val="005B6195"/>
    <w:rsid w:val="0061066A"/>
    <w:rsid w:val="006347C3"/>
    <w:rsid w:val="006975C6"/>
    <w:rsid w:val="006A5918"/>
    <w:rsid w:val="006B2936"/>
    <w:rsid w:val="006F1DA5"/>
    <w:rsid w:val="007109D5"/>
    <w:rsid w:val="00785F39"/>
    <w:rsid w:val="007C3EA0"/>
    <w:rsid w:val="007D6FB3"/>
    <w:rsid w:val="007E0E83"/>
    <w:rsid w:val="007E4686"/>
    <w:rsid w:val="008278F5"/>
    <w:rsid w:val="00892708"/>
    <w:rsid w:val="008B72CE"/>
    <w:rsid w:val="00930868"/>
    <w:rsid w:val="00960022"/>
    <w:rsid w:val="00A52459"/>
    <w:rsid w:val="00AF7FB0"/>
    <w:rsid w:val="00B05771"/>
    <w:rsid w:val="00B169F3"/>
    <w:rsid w:val="00B757D1"/>
    <w:rsid w:val="00B93434"/>
    <w:rsid w:val="00B96A8A"/>
    <w:rsid w:val="00BC2D61"/>
    <w:rsid w:val="00C02EF0"/>
    <w:rsid w:val="00C125C6"/>
    <w:rsid w:val="00C24613"/>
    <w:rsid w:val="00C315C9"/>
    <w:rsid w:val="00C4793C"/>
    <w:rsid w:val="00CD6E25"/>
    <w:rsid w:val="00D379CF"/>
    <w:rsid w:val="00D60A0B"/>
    <w:rsid w:val="00D613A1"/>
    <w:rsid w:val="00D713B6"/>
    <w:rsid w:val="00D7467F"/>
    <w:rsid w:val="00D931BF"/>
    <w:rsid w:val="00DD2FA1"/>
    <w:rsid w:val="00DF3C02"/>
    <w:rsid w:val="00DF6B14"/>
    <w:rsid w:val="00E55B9D"/>
    <w:rsid w:val="00EB7698"/>
    <w:rsid w:val="00EC1F23"/>
    <w:rsid w:val="00ED41BC"/>
    <w:rsid w:val="00EF3AE5"/>
    <w:rsid w:val="00F31234"/>
    <w:rsid w:val="00F40E4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4840117">
      <w:bodyDiv w:val="1"/>
      <w:marLeft w:val="0"/>
      <w:marRight w:val="0"/>
      <w:marTop w:val="0"/>
      <w:marBottom w:val="0"/>
      <w:divBdr>
        <w:top w:val="none" w:sz="0" w:space="0" w:color="auto"/>
        <w:left w:val="none" w:sz="0" w:space="0" w:color="auto"/>
        <w:bottom w:val="none" w:sz="0" w:space="0" w:color="auto"/>
        <w:right w:val="none" w:sz="0" w:space="0" w:color="auto"/>
      </w:divBdr>
    </w:div>
    <w:div w:id="91412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90233-7954-4D63-88F9-87321DA2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6801</Words>
  <Characters>38770</Characters>
  <Application>Microsoft Office Word</Application>
  <DocSecurity>0</DocSecurity>
  <Lines>323</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2019-03-06T11:58:00Z</cp:lastPrinted>
  <dcterms:created xsi:type="dcterms:W3CDTF">2019-03-06T11:58:00Z</dcterms:created>
  <dcterms:modified xsi:type="dcterms:W3CDTF">2019-03-06T11:59:00Z</dcterms:modified>
</cp:coreProperties>
</file>